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bookmarkStart w:id="0" w:name="_GoBack"/>
            <w:bookmarkEnd w:id="0"/>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проведением процедуры оформления допуска к сведениям, </w:t>
      </w:r>
      <w:proofErr w:type="gramStart"/>
      <w:r w:rsidRPr="00FC3268">
        <w:rPr>
          <w:rFonts w:ascii="Times New Roman" w:eastAsia="Times New Roman" w:hAnsi="Times New Roman" w:cs="Times New Roman"/>
          <w:sz w:val="24"/>
          <w:szCs w:val="24"/>
          <w:lang w:eastAsia="ru-RU"/>
        </w:rPr>
        <w:t>составляющим  государственную</w:t>
      </w:r>
      <w:proofErr w:type="gramEnd"/>
      <w:r w:rsidRPr="00FC3268">
        <w:rPr>
          <w:rFonts w:ascii="Times New Roman" w:eastAsia="Times New Roman" w:hAnsi="Times New Roman" w:cs="Times New Roman"/>
          <w:sz w:val="24"/>
          <w:szCs w:val="24"/>
          <w:lang w:eastAsia="ru-RU"/>
        </w:rPr>
        <w:t xml:space="preserve">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от 20.09.2019 № 2140-</w:t>
      </w:r>
      <w:proofErr w:type="gramStart"/>
      <w:r w:rsidRPr="00103BB5">
        <w:rPr>
          <w:rFonts w:ascii="Times New Roman" w:hAnsi="Times New Roman" w:cs="Times New Roman"/>
          <w:sz w:val="18"/>
          <w:szCs w:val="18"/>
        </w:rPr>
        <w:t>р,  от</w:t>
      </w:r>
      <w:proofErr w:type="gramEnd"/>
      <w:r w:rsidRPr="00103BB5">
        <w:rPr>
          <w:rFonts w:ascii="Times New Roman" w:hAnsi="Times New Roman" w:cs="Times New Roman"/>
          <w:sz w:val="18"/>
          <w:szCs w:val="18"/>
        </w:rPr>
        <w:t xml:space="preserve">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 Если изменяли фамилию, имя или </w:t>
            </w:r>
            <w:proofErr w:type="gramStart"/>
            <w:r w:rsidRPr="00103BB5">
              <w:rPr>
                <w:rFonts w:ascii="Times New Roman" w:hAnsi="Times New Roman" w:cs="Times New Roman"/>
                <w:sz w:val="24"/>
                <w:szCs w:val="24"/>
              </w:rPr>
              <w:t>отчество,</w:t>
            </w:r>
            <w:r w:rsidRPr="00103BB5">
              <w:rPr>
                <w:rFonts w:ascii="Times New Roman" w:hAnsi="Times New Roman" w:cs="Times New Roman"/>
                <w:sz w:val="24"/>
                <w:szCs w:val="24"/>
              </w:rPr>
              <w:br/>
              <w:t>то</w:t>
            </w:r>
            <w:proofErr w:type="gramEnd"/>
            <w:r w:rsidRPr="00103BB5">
              <w:rPr>
                <w:rFonts w:ascii="Times New Roman" w:hAnsi="Times New Roman" w:cs="Times New Roman"/>
                <w:sz w:val="24"/>
                <w:szCs w:val="24"/>
              </w:rPr>
              <w:t xml:space="preserve">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proofErr w:type="gramStart"/>
            <w:r w:rsidRPr="00103BB5">
              <w:rPr>
                <w:rFonts w:ascii="Times New Roman" w:hAnsi="Times New Roman" w:cs="Times New Roman"/>
                <w:i/>
                <w:iCs/>
              </w:rPr>
              <w:t>село  Малиновка</w:t>
            </w:r>
            <w:proofErr w:type="gramEnd"/>
            <w:r w:rsidRPr="00103BB5">
              <w:rPr>
                <w:rFonts w:ascii="Times New Roman" w:hAnsi="Times New Roman" w:cs="Times New Roman"/>
                <w:i/>
                <w:iCs/>
              </w:rPr>
              <w:t xml:space="preserve"> </w:t>
            </w:r>
            <w:proofErr w:type="spellStart"/>
            <w:r w:rsidRPr="00103BB5">
              <w:rPr>
                <w:rFonts w:ascii="Times New Roman" w:hAnsi="Times New Roman" w:cs="Times New Roman"/>
                <w:i/>
                <w:iCs/>
              </w:rPr>
              <w:t>Красковского</w:t>
            </w:r>
            <w:proofErr w:type="spellEnd"/>
            <w:r w:rsidRPr="00103BB5">
              <w:rPr>
                <w:rFonts w:ascii="Times New Roman" w:hAnsi="Times New Roman" w:cs="Times New Roman"/>
                <w:i/>
                <w:iCs/>
              </w:rPr>
              <w:t xml:space="preserve">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w:t>
            </w:r>
            <w:proofErr w:type="gramStart"/>
            <w:r w:rsidRPr="00103BB5">
              <w:rPr>
                <w:rFonts w:ascii="Times New Roman" w:hAnsi="Times New Roman" w:cs="Times New Roman"/>
                <w:i/>
                <w:iCs/>
              </w:rPr>
              <w:t xml:space="preserve">Россию.  </w:t>
            </w:r>
            <w:proofErr w:type="gramEnd"/>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w:t>
            </w:r>
            <w:proofErr w:type="spellStart"/>
            <w:proofErr w:type="gramStart"/>
            <w:r w:rsidRPr="00103BB5">
              <w:rPr>
                <w:rFonts w:ascii="Times New Roman" w:hAnsi="Times New Roman" w:cs="Times New Roman"/>
                <w:i/>
                <w:iCs/>
              </w:rPr>
              <w:t>специалитет</w:t>
            </w:r>
            <w:proofErr w:type="spellEnd"/>
            <w:r w:rsidRPr="00103BB5">
              <w:rPr>
                <w:rFonts w:ascii="Times New Roman" w:hAnsi="Times New Roman" w:cs="Times New Roman"/>
                <w:i/>
                <w:iCs/>
              </w:rPr>
              <w:t>,  АВ</w:t>
            </w:r>
            <w:proofErr w:type="gramEnd"/>
            <w:r w:rsidRPr="00103BB5">
              <w:rPr>
                <w:rFonts w:ascii="Times New Roman" w:hAnsi="Times New Roman" w:cs="Times New Roman"/>
                <w:i/>
                <w:iCs/>
              </w:rPr>
              <w:t xml:space="preserve">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103BB5">
              <w:rPr>
                <w:rFonts w:ascii="Times New Roman" w:hAnsi="Times New Roman" w:cs="Times New Roman"/>
                <w:sz w:val="24"/>
                <w:szCs w:val="24"/>
              </w:rPr>
              <w:t>окончания)</w:t>
            </w:r>
            <w:r w:rsidRPr="00103BB5">
              <w:rPr>
                <w:rFonts w:ascii="Times New Roman" w:hAnsi="Times New Roman" w:cs="Times New Roman"/>
                <w:sz w:val="24"/>
                <w:szCs w:val="24"/>
              </w:rPr>
              <w:br/>
              <w:t>Ученая</w:t>
            </w:r>
            <w:proofErr w:type="gramEnd"/>
            <w:r w:rsidRPr="00103BB5">
              <w:rPr>
                <w:rFonts w:ascii="Times New Roman" w:hAnsi="Times New Roman" w:cs="Times New Roman"/>
                <w:sz w:val="24"/>
                <w:szCs w:val="24"/>
              </w:rPr>
              <w:t xml:space="preserve">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Советник государственной гражданской службы Российской Федерации 1 класса (приказ Федеральной налоговой службы от </w:t>
            </w:r>
            <w:proofErr w:type="gramStart"/>
            <w:r w:rsidRPr="00103BB5">
              <w:rPr>
                <w:rFonts w:ascii="Times New Roman" w:hAnsi="Times New Roman" w:cs="Times New Roman"/>
                <w:i/>
                <w:iCs/>
              </w:rPr>
              <w:t>01.09.2005  №</w:t>
            </w:r>
            <w:proofErr w:type="gramEnd"/>
            <w:r w:rsidRPr="00103BB5">
              <w:rPr>
                <w:rFonts w:ascii="Times New Roman" w:hAnsi="Times New Roman" w:cs="Times New Roman"/>
                <w:i/>
                <w:iCs/>
              </w:rPr>
              <w:t xml:space="preserve">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w:t>
            </w:r>
            <w:proofErr w:type="gramStart"/>
            <w:r w:rsidRPr="00103BB5">
              <w:rPr>
                <w:rFonts w:ascii="Times New Roman" w:hAnsi="Times New Roman" w:cs="Times New Roman"/>
                <w:i/>
                <w:iCs/>
              </w:rPr>
              <w:t>специального  звания</w:t>
            </w:r>
            <w:proofErr w:type="gramEnd"/>
            <w:r w:rsidRPr="00103BB5">
              <w:rPr>
                <w:rFonts w:ascii="Times New Roman" w:hAnsi="Times New Roman" w:cs="Times New Roman"/>
                <w:i/>
                <w:iCs/>
              </w:rPr>
              <w:t>,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r>
            <w:proofErr w:type="gramStart"/>
            <w:r w:rsidRPr="00103BB5">
              <w:rPr>
                <w:rFonts w:ascii="Times New Roman" w:hAnsi="Times New Roman" w:cs="Times New Roman"/>
                <w:sz w:val="24"/>
                <w:szCs w:val="24"/>
              </w:rPr>
              <w:t>организации</w:t>
            </w:r>
            <w:r w:rsidRPr="00103BB5">
              <w:rPr>
                <w:rFonts w:ascii="Times New Roman" w:hAnsi="Times New Roman" w:cs="Times New Roman"/>
                <w:sz w:val="24"/>
                <w:szCs w:val="24"/>
              </w:rPr>
              <w:br/>
              <w:t>(</w:t>
            </w:r>
            <w:proofErr w:type="gramEnd"/>
            <w:r w:rsidRPr="00103BB5">
              <w:rPr>
                <w:rFonts w:ascii="Times New Roman" w:hAnsi="Times New Roman" w:cs="Times New Roman"/>
                <w:sz w:val="24"/>
                <w:szCs w:val="24"/>
              </w:rPr>
              <w:t xml:space="preserve">в </w:t>
            </w:r>
            <w:proofErr w:type="spellStart"/>
            <w:r w:rsidRPr="00103BB5">
              <w:rPr>
                <w:rFonts w:ascii="Times New Roman" w:hAnsi="Times New Roman" w:cs="Times New Roman"/>
                <w:sz w:val="24"/>
                <w:szCs w:val="24"/>
              </w:rPr>
              <w:t>т.ч</w:t>
            </w:r>
            <w:proofErr w:type="spellEnd"/>
            <w:r w:rsidRPr="00103BB5">
              <w:rPr>
                <w:rFonts w:ascii="Times New Roman" w:hAnsi="Times New Roman" w:cs="Times New Roman"/>
                <w:sz w:val="24"/>
                <w:szCs w:val="24"/>
              </w:rPr>
              <w:t>.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 xml:space="preserve">110520,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ул.Полевая</w:t>
            </w:r>
            <w:proofErr w:type="spellEnd"/>
            <w:r w:rsidRPr="00103BB5">
              <w:rPr>
                <w:i/>
                <w:iCs/>
                <w:sz w:val="22"/>
              </w:rPr>
              <w:t>,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 xml:space="preserve">г. </w:t>
            </w:r>
            <w:proofErr w:type="spellStart"/>
            <w:r w:rsidRPr="00103BB5">
              <w:rPr>
                <w:i/>
                <w:iCs/>
                <w:sz w:val="22"/>
              </w:rPr>
              <w:t>Энск</w:t>
            </w:r>
            <w:proofErr w:type="spellEnd"/>
            <w:r w:rsidRPr="00103BB5">
              <w:rPr>
                <w:i/>
                <w:iCs/>
                <w:sz w:val="22"/>
              </w:rPr>
              <w:t>,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113252, Республика Беларусь, г. Минск, </w:t>
            </w:r>
            <w:proofErr w:type="spellStart"/>
            <w:r w:rsidRPr="00103BB5">
              <w:rPr>
                <w:i/>
                <w:iCs/>
                <w:sz w:val="22"/>
              </w:rPr>
              <w:t>ул.Якуба</w:t>
            </w:r>
            <w:proofErr w:type="spellEnd"/>
            <w:r w:rsidRPr="00103BB5">
              <w:rPr>
                <w:i/>
                <w:iCs/>
                <w:sz w:val="22"/>
              </w:rPr>
              <w:t xml:space="preserve">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ул.Мира</w:t>
            </w:r>
            <w:proofErr w:type="spellEnd"/>
            <w:r w:rsidRPr="00103BB5">
              <w:rPr>
                <w:i/>
                <w:iCs/>
                <w:sz w:val="22"/>
              </w:rPr>
              <w:t xml:space="preserve">,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 xml:space="preserve">110520, </w:t>
            </w:r>
            <w:proofErr w:type="spellStart"/>
            <w:r w:rsidRPr="00103BB5">
              <w:rPr>
                <w:i/>
                <w:iCs/>
                <w:sz w:val="22"/>
              </w:rPr>
              <w:t>г.Челябинск</w:t>
            </w:r>
            <w:proofErr w:type="spellEnd"/>
            <w:r w:rsidRPr="00103BB5">
              <w:rPr>
                <w:i/>
                <w:iCs/>
                <w:sz w:val="22"/>
              </w:rPr>
              <w:t>,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w:t>
      </w:r>
      <w:proofErr w:type="gramStart"/>
      <w:r w:rsidRPr="00103BB5">
        <w:rPr>
          <w:i/>
          <w:iCs/>
          <w:sz w:val="22"/>
          <w:u w:val="single"/>
        </w:rPr>
        <w:t>знаком  отличия</w:t>
      </w:r>
      <w:proofErr w:type="gramEnd"/>
      <w:r w:rsidRPr="00103BB5">
        <w:rPr>
          <w:i/>
          <w:iCs/>
          <w:sz w:val="22"/>
          <w:u w:val="single"/>
        </w:rPr>
        <w:t xml:space="preserve">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 xml:space="preserve">Фамилия, </w:t>
            </w:r>
            <w:proofErr w:type="gramStart"/>
            <w:r w:rsidRPr="00103BB5">
              <w:rPr>
                <w:rFonts w:ascii="Times New Roman" w:hAnsi="Times New Roman" w:cs="Times New Roman"/>
                <w:sz w:val="24"/>
                <w:szCs w:val="24"/>
              </w:rPr>
              <w:t>имя,</w:t>
            </w:r>
            <w:r w:rsidRPr="00103BB5">
              <w:rPr>
                <w:rFonts w:ascii="Times New Roman" w:hAnsi="Times New Roman" w:cs="Times New Roman"/>
                <w:sz w:val="24"/>
                <w:szCs w:val="24"/>
              </w:rPr>
              <w:br/>
              <w:t>отчество</w:t>
            </w:r>
            <w:proofErr w:type="gramEnd"/>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 xml:space="preserve">похоронен в с. Малиновка </w:t>
            </w:r>
            <w:proofErr w:type="gramStart"/>
            <w:r w:rsidRPr="00103BB5">
              <w:rPr>
                <w:i/>
                <w:iCs/>
                <w:sz w:val="20"/>
              </w:rPr>
              <w:t>Ключевского  района</w:t>
            </w:r>
            <w:proofErr w:type="gramEnd"/>
            <w:r w:rsidRPr="00103BB5">
              <w:rPr>
                <w:i/>
                <w:iCs/>
                <w:sz w:val="20"/>
              </w:rPr>
              <w:t xml:space="preserve">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w:t>
            </w:r>
            <w:proofErr w:type="spellStart"/>
            <w:r w:rsidRPr="00103BB5">
              <w:rPr>
                <w:i/>
                <w:iCs/>
                <w:sz w:val="20"/>
              </w:rPr>
              <w:t>г.Воронеж</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ул.Власова</w:t>
            </w:r>
            <w:proofErr w:type="spellEnd"/>
            <w:r w:rsidRPr="00103BB5">
              <w:rPr>
                <w:i/>
                <w:iCs/>
                <w:sz w:val="20"/>
              </w:rPr>
              <w:t>,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w:t>
            </w:r>
            <w:proofErr w:type="spellStart"/>
            <w:r w:rsidRPr="00103BB5">
              <w:rPr>
                <w:i/>
                <w:iCs/>
                <w:sz w:val="20"/>
              </w:rPr>
              <w:t>г.Челябинск</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ул.Барышева</w:t>
            </w:r>
            <w:proofErr w:type="spellEnd"/>
            <w:r w:rsidRPr="00103BB5">
              <w:rPr>
                <w:i/>
                <w:iCs/>
                <w:sz w:val="20"/>
              </w:rPr>
              <w:t>,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 xml:space="preserve">с. Елань, </w:t>
            </w:r>
            <w:proofErr w:type="spellStart"/>
            <w:r w:rsidRPr="00103BB5">
              <w:rPr>
                <w:i/>
                <w:iCs/>
                <w:sz w:val="20"/>
              </w:rPr>
              <w:t>Камышловского</w:t>
            </w:r>
            <w:proofErr w:type="spellEnd"/>
            <w:r w:rsidRPr="00103BB5">
              <w:rPr>
                <w:i/>
                <w:iCs/>
                <w:sz w:val="20"/>
              </w:rPr>
              <w:t xml:space="preserve">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 xml:space="preserve">государственного университета, 110520, </w:t>
            </w:r>
            <w:proofErr w:type="spellStart"/>
            <w:r w:rsidRPr="00103BB5">
              <w:rPr>
                <w:i/>
                <w:iCs/>
                <w:sz w:val="20"/>
              </w:rPr>
              <w:t>г.Челябинск</w:t>
            </w:r>
            <w:proofErr w:type="spellEnd"/>
            <w:r w:rsidRPr="00103BB5">
              <w:rPr>
                <w:i/>
                <w:iCs/>
                <w:sz w:val="20"/>
              </w:rPr>
              <w:t xml:space="preserve">, </w:t>
            </w:r>
            <w:proofErr w:type="spellStart"/>
            <w:r w:rsidRPr="00103BB5">
              <w:rPr>
                <w:i/>
                <w:iCs/>
                <w:sz w:val="20"/>
              </w:rPr>
              <w:t>ул.Чусовая</w:t>
            </w:r>
            <w:proofErr w:type="spellEnd"/>
            <w:r w:rsidRPr="00103BB5">
              <w:rPr>
                <w:i/>
                <w:iCs/>
                <w:sz w:val="20"/>
              </w:rPr>
              <w:t>,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w:t>
            </w:r>
            <w:proofErr w:type="spellStart"/>
            <w:r w:rsidRPr="00103BB5">
              <w:rPr>
                <w:i/>
                <w:iCs/>
                <w:sz w:val="20"/>
              </w:rPr>
              <w:t>Штар</w:t>
            </w:r>
            <w:proofErr w:type="spellEnd"/>
            <w:r w:rsidRPr="00103BB5">
              <w:rPr>
                <w:i/>
                <w:iCs/>
                <w:sz w:val="20"/>
              </w:rPr>
              <w:t>»</w:t>
            </w:r>
          </w:p>
          <w:p w:rsidR="00103BB5" w:rsidRPr="00103BB5" w:rsidRDefault="00103BB5" w:rsidP="00103BB5">
            <w:pPr>
              <w:pStyle w:val="21"/>
              <w:rPr>
                <w:i/>
                <w:iCs/>
                <w:sz w:val="20"/>
              </w:rPr>
            </w:pPr>
            <w:r w:rsidRPr="00103BB5">
              <w:rPr>
                <w:i/>
                <w:iCs/>
                <w:sz w:val="20"/>
              </w:rPr>
              <w:t xml:space="preserve">110520, г. Челябинск, </w:t>
            </w:r>
            <w:proofErr w:type="spellStart"/>
            <w:r w:rsidRPr="00103BB5">
              <w:rPr>
                <w:i/>
                <w:iCs/>
                <w:sz w:val="20"/>
              </w:rPr>
              <w:t>ул.Светлая</w:t>
            </w:r>
            <w:proofErr w:type="spellEnd"/>
            <w:r w:rsidRPr="00103BB5">
              <w:rPr>
                <w:i/>
                <w:iCs/>
                <w:sz w:val="20"/>
              </w:rPr>
              <w:t>,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proofErr w:type="spellStart"/>
      <w:proofErr w:type="gramStart"/>
      <w:r w:rsidRPr="00103BB5">
        <w:rPr>
          <w:b/>
          <w:i/>
          <w:iCs/>
          <w:sz w:val="22"/>
          <w:u w:val="single"/>
        </w:rPr>
        <w:t>или:</w:t>
      </w:r>
      <w:r w:rsidRPr="00103BB5">
        <w:rPr>
          <w:i/>
          <w:iCs/>
          <w:sz w:val="22"/>
          <w:u w:val="single"/>
        </w:rPr>
        <w:t>Дочь</w:t>
      </w:r>
      <w:proofErr w:type="spellEnd"/>
      <w:proofErr w:type="gramEnd"/>
      <w:r w:rsidRPr="00103BB5">
        <w:rPr>
          <w:i/>
          <w:iCs/>
          <w:sz w:val="22"/>
          <w:u w:val="single"/>
        </w:rPr>
        <w:t xml:space="preserve"> Беккер Е.И. оформляет документы для выезда на постоянное место жительства в Германию)</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w:t>
      </w:r>
      <w:proofErr w:type="gramStart"/>
      <w:r w:rsidRPr="00103BB5">
        <w:rPr>
          <w:rFonts w:ascii="Times New Roman" w:hAnsi="Times New Roman" w:cs="Times New Roman"/>
          <w:sz w:val="24"/>
          <w:szCs w:val="24"/>
        </w:rPr>
        <w:t xml:space="preserve">звание  </w:t>
      </w:r>
      <w:r w:rsidRPr="00103BB5">
        <w:rPr>
          <w:rFonts w:ascii="Times New Roman" w:hAnsi="Times New Roman" w:cs="Times New Roman"/>
          <w:i/>
          <w:iCs/>
          <w:u w:val="single"/>
        </w:rPr>
        <w:t>Невоеннообязанная</w:t>
      </w:r>
      <w:proofErr w:type="gramEnd"/>
      <w:r w:rsidRPr="00103BB5">
        <w:rPr>
          <w:rFonts w:ascii="Times New Roman" w:hAnsi="Times New Roman" w:cs="Times New Roman"/>
          <w:i/>
          <w:iCs/>
          <w:u w:val="single"/>
        </w:rPr>
        <w:t xml:space="preserve">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w:t>
      </w:r>
      <w:proofErr w:type="gramStart"/>
      <w:r w:rsidRPr="00103BB5">
        <w:rPr>
          <w:sz w:val="24"/>
          <w:szCs w:val="24"/>
        </w:rPr>
        <w:t xml:space="preserve">связи)  </w:t>
      </w:r>
      <w:r w:rsidRPr="00103BB5">
        <w:rPr>
          <w:i/>
          <w:iCs/>
          <w:sz w:val="22"/>
          <w:u w:val="single"/>
        </w:rPr>
        <w:t>454000</w:t>
      </w:r>
      <w:proofErr w:type="gramEnd"/>
      <w:r w:rsidRPr="00103BB5">
        <w:rPr>
          <w:i/>
          <w:iCs/>
          <w:sz w:val="22"/>
          <w:u w:val="single"/>
        </w:rPr>
        <w:t xml:space="preserve">, </w:t>
      </w:r>
      <w:proofErr w:type="spellStart"/>
      <w:r w:rsidRPr="00103BB5">
        <w:rPr>
          <w:i/>
          <w:iCs/>
          <w:sz w:val="22"/>
          <w:u w:val="single"/>
        </w:rPr>
        <w:t>г.Челябинск</w:t>
      </w:r>
      <w:proofErr w:type="spellEnd"/>
      <w:r w:rsidRPr="00103BB5">
        <w:rPr>
          <w:i/>
          <w:iCs/>
          <w:sz w:val="22"/>
          <w:u w:val="single"/>
        </w:rPr>
        <w:t xml:space="preserve">, </w:t>
      </w:r>
      <w:proofErr w:type="spellStart"/>
      <w:r w:rsidRPr="00103BB5">
        <w:rPr>
          <w:i/>
          <w:iCs/>
          <w:sz w:val="22"/>
          <w:u w:val="single"/>
        </w:rPr>
        <w:t>ул.Мира</w:t>
      </w:r>
      <w:proofErr w:type="spellEnd"/>
      <w:r w:rsidRPr="00103BB5">
        <w:rPr>
          <w:i/>
          <w:iCs/>
          <w:sz w:val="22"/>
          <w:u w:val="single"/>
        </w:rPr>
        <w:t>,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lastRenderedPageBreak/>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w:t>
      </w:r>
      <w:proofErr w:type="gramStart"/>
      <w:r w:rsidRPr="00103BB5">
        <w:rPr>
          <w:rFonts w:ascii="Times New Roman" w:hAnsi="Times New Roman" w:cs="Times New Roman"/>
          <w:sz w:val="24"/>
          <w:szCs w:val="24"/>
        </w:rPr>
        <w:t xml:space="preserve">заменяющий  </w:t>
      </w:r>
      <w:r w:rsidRPr="00103BB5">
        <w:rPr>
          <w:rFonts w:ascii="Times New Roman" w:hAnsi="Times New Roman" w:cs="Times New Roman"/>
          <w:i/>
          <w:iCs/>
          <w:u w:val="single"/>
        </w:rPr>
        <w:t>паспорт</w:t>
      </w:r>
      <w:proofErr w:type="gramEnd"/>
      <w:r w:rsidRPr="00103BB5">
        <w:rPr>
          <w:rFonts w:ascii="Times New Roman" w:hAnsi="Times New Roman" w:cs="Times New Roman"/>
          <w:i/>
          <w:iCs/>
          <w:u w:val="single"/>
        </w:rPr>
        <w:t xml:space="preserve">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 xml:space="preserve">Российской Федерации 7402  544206 ОВД </w:t>
      </w:r>
      <w:proofErr w:type="spellStart"/>
      <w:r w:rsidRPr="00103BB5">
        <w:rPr>
          <w:rFonts w:ascii="Times New Roman" w:hAnsi="Times New Roman" w:cs="Times New Roman"/>
          <w:i/>
          <w:iCs/>
          <w:u w:val="single"/>
        </w:rPr>
        <w:t>Камышловского</w:t>
      </w:r>
      <w:proofErr w:type="spellEnd"/>
      <w:r w:rsidRPr="00103BB5">
        <w:rPr>
          <w:rFonts w:ascii="Times New Roman" w:hAnsi="Times New Roman" w:cs="Times New Roman"/>
          <w:i/>
          <w:iCs/>
          <w:u w:val="single"/>
        </w:rPr>
        <w:t xml:space="preserve">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w:t>
      </w:r>
      <w:proofErr w:type="gramStart"/>
      <w:r w:rsidRPr="00103BB5">
        <w:rPr>
          <w:rFonts w:ascii="Times New Roman" w:hAnsi="Times New Roman" w:cs="Times New Roman"/>
          <w:sz w:val="24"/>
          <w:szCs w:val="24"/>
        </w:rPr>
        <w:t xml:space="preserve">имеется)  </w:t>
      </w:r>
      <w:r w:rsidRPr="00103BB5">
        <w:rPr>
          <w:rFonts w:ascii="Times New Roman" w:hAnsi="Times New Roman" w:cs="Times New Roman"/>
          <w:i/>
          <w:iCs/>
        </w:rPr>
        <w:t>743025846552</w:t>
      </w:r>
      <w:proofErr w:type="gramEnd"/>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w:t>
      </w:r>
      <w:proofErr w:type="gramStart"/>
      <w:r w:rsidRPr="00103BB5">
        <w:rPr>
          <w:sz w:val="24"/>
          <w:szCs w:val="24"/>
        </w:rPr>
        <w:t xml:space="preserve">себе)   </w:t>
      </w:r>
      <w:proofErr w:type="gramEnd"/>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17</w:t>
            </w: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мая</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23</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1" w:name="Par184"/>
      <w:bookmarkEnd w:id="1"/>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w:t>
      </w:r>
      <w:proofErr w:type="gramStart"/>
      <w:r w:rsidRPr="00FC3268">
        <w:rPr>
          <w:rFonts w:ascii="Times New Roman" w:eastAsia="Times New Roman" w:hAnsi="Times New Roman" w:cs="Times New Roman"/>
          <w:sz w:val="20"/>
          <w:szCs w:val="20"/>
          <w:lang w:eastAsia="ru-RU"/>
        </w:rPr>
        <w:t>_,</w:t>
      </w:r>
      <w:r w:rsidRPr="00FC3268">
        <w:rPr>
          <w:rFonts w:ascii="Times New Roman" w:eastAsia="Times New Roman" w:hAnsi="Times New Roman" w:cs="Times New Roman"/>
          <w:sz w:val="20"/>
          <w:szCs w:val="20"/>
          <w:lang w:eastAsia="ru-RU"/>
        </w:rPr>
        <w:tab/>
      </w:r>
      <w:proofErr w:type="gramEnd"/>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дата,  место</w:t>
      </w:r>
      <w:proofErr w:type="gramEnd"/>
      <w:r w:rsidRPr="00FC3268">
        <w:rPr>
          <w:rFonts w:ascii="Times New Roman" w:eastAsia="Times New Roman" w:hAnsi="Times New Roman" w:cs="Times New Roman"/>
          <w:sz w:val="20"/>
          <w:szCs w:val="20"/>
          <w:lang w:eastAsia="ru-RU"/>
        </w:rPr>
        <w:t xml:space="preserve">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послевузовское профессиональное образование (наименование </w:t>
      </w:r>
      <w:proofErr w:type="gramStart"/>
      <w:r w:rsidRPr="00FC3268">
        <w:rPr>
          <w:rFonts w:ascii="Times New Roman" w:eastAsia="Times New Roman" w:hAnsi="Times New Roman" w:cs="Times New Roman"/>
          <w:sz w:val="20"/>
          <w:szCs w:val="20"/>
          <w:lang w:eastAsia="ru-RU"/>
        </w:rPr>
        <w:t>образовательного  или</w:t>
      </w:r>
      <w:proofErr w:type="gramEnd"/>
      <w:r w:rsidRPr="00FC3268">
        <w:rPr>
          <w:rFonts w:ascii="Times New Roman" w:eastAsia="Times New Roman" w:hAnsi="Times New Roman" w:cs="Times New Roman"/>
          <w:sz w:val="20"/>
          <w:szCs w:val="20"/>
          <w:lang w:eastAsia="ru-RU"/>
        </w:rPr>
        <w:t xml:space="preserve">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классный  чин</w:t>
      </w:r>
      <w:proofErr w:type="gramEnd"/>
      <w:r w:rsidRPr="00FC3268">
        <w:rPr>
          <w:rFonts w:ascii="Times New Roman" w:eastAsia="Times New Roman" w:hAnsi="Times New Roman" w:cs="Times New Roman"/>
          <w:sz w:val="20"/>
          <w:szCs w:val="20"/>
          <w:lang w:eastAsia="ru-RU"/>
        </w:rPr>
        <w:t xml:space="preserve">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государственные  награды</w:t>
      </w:r>
      <w:proofErr w:type="gramEnd"/>
      <w:r w:rsidRPr="00FC3268">
        <w:rPr>
          <w:rFonts w:ascii="Times New Roman" w:eastAsia="Times New Roman" w:hAnsi="Times New Roman" w:cs="Times New Roman"/>
          <w:sz w:val="20"/>
          <w:szCs w:val="20"/>
          <w:lang w:eastAsia="ru-RU"/>
        </w:rPr>
        <w:t>,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степень  родства</w:t>
      </w:r>
      <w:proofErr w:type="gramEnd"/>
      <w:r w:rsidRPr="00FC3268">
        <w:rPr>
          <w:rFonts w:ascii="Times New Roman" w:eastAsia="Times New Roman" w:hAnsi="Times New Roman" w:cs="Times New Roman"/>
          <w:sz w:val="20"/>
          <w:szCs w:val="20"/>
          <w:lang w:eastAsia="ru-RU"/>
        </w:rPr>
        <w:t>,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места  рождения</w:t>
      </w:r>
      <w:proofErr w:type="gramEnd"/>
      <w:r w:rsidRPr="00FC3268">
        <w:rPr>
          <w:rFonts w:ascii="Times New Roman" w:eastAsia="Times New Roman" w:hAnsi="Times New Roman" w:cs="Times New Roman"/>
          <w:sz w:val="20"/>
          <w:szCs w:val="20"/>
          <w:lang w:eastAsia="ru-RU"/>
        </w:rPr>
        <w:t xml:space="preserve">,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фамилии,  имена</w:t>
      </w:r>
      <w:proofErr w:type="gramEnd"/>
      <w:r w:rsidRPr="00FC3268">
        <w:rPr>
          <w:rFonts w:ascii="Times New Roman" w:eastAsia="Times New Roman" w:hAnsi="Times New Roman" w:cs="Times New Roman"/>
          <w:sz w:val="20"/>
          <w:szCs w:val="20"/>
          <w:lang w:eastAsia="ru-RU"/>
        </w:rPr>
        <w:t xml:space="preserve">,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близкие  родственники</w:t>
      </w:r>
      <w:proofErr w:type="gramEnd"/>
      <w:r w:rsidRPr="00FC3268">
        <w:rPr>
          <w:rFonts w:ascii="Times New Roman" w:eastAsia="Times New Roman" w:hAnsi="Times New Roman" w:cs="Times New Roman"/>
          <w:sz w:val="20"/>
          <w:szCs w:val="20"/>
          <w:lang w:eastAsia="ru-RU"/>
        </w:rPr>
        <w:t xml:space="preserve">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свидетельства   о   государственной   регистрации   </w:t>
      </w:r>
      <w:proofErr w:type="gramStart"/>
      <w:r w:rsidRPr="00FC3268">
        <w:rPr>
          <w:rFonts w:ascii="Times New Roman" w:eastAsia="Times New Roman" w:hAnsi="Times New Roman" w:cs="Times New Roman"/>
          <w:sz w:val="20"/>
          <w:szCs w:val="20"/>
          <w:lang w:eastAsia="ru-RU"/>
        </w:rPr>
        <w:t>актов  гражданского</w:t>
      </w:r>
      <w:proofErr w:type="gramEnd"/>
      <w:r w:rsidRPr="00FC3268">
        <w:rPr>
          <w:rFonts w:ascii="Times New Roman" w:eastAsia="Times New Roman" w:hAnsi="Times New Roman" w:cs="Times New Roman"/>
          <w:sz w:val="20"/>
          <w:szCs w:val="20"/>
          <w:lang w:eastAsia="ru-RU"/>
        </w:rPr>
        <w:t xml:space="preserve">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отношение  к</w:t>
      </w:r>
      <w:proofErr w:type="gramEnd"/>
      <w:r w:rsidRPr="00FC3268">
        <w:rPr>
          <w:rFonts w:ascii="Times New Roman" w:eastAsia="Times New Roman" w:hAnsi="Times New Roman" w:cs="Times New Roman"/>
          <w:sz w:val="20"/>
          <w:szCs w:val="20"/>
          <w:lang w:eastAsia="ru-RU"/>
        </w:rPr>
        <w:t xml:space="preserve">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допуск  к</w:t>
      </w:r>
      <w:proofErr w:type="gramEnd"/>
      <w:r w:rsidRPr="00FC3268">
        <w:rPr>
          <w:rFonts w:ascii="Times New Roman" w:eastAsia="Times New Roman" w:hAnsi="Times New Roman" w:cs="Times New Roman"/>
          <w:sz w:val="20"/>
          <w:szCs w:val="20"/>
          <w:lang w:eastAsia="ru-RU"/>
        </w:rPr>
        <w:t xml:space="preserve">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заключение  медицинского</w:t>
      </w:r>
      <w:proofErr w:type="gramEnd"/>
      <w:r w:rsidRPr="00FC3268">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w:t>
      </w:r>
      <w:proofErr w:type="gramStart"/>
      <w:r w:rsidRPr="00FC3268">
        <w:rPr>
          <w:rFonts w:ascii="Times New Roman" w:eastAsia="Times New Roman" w:hAnsi="Times New Roman" w:cs="Times New Roman"/>
          <w:sz w:val="20"/>
          <w:szCs w:val="20"/>
          <w:lang w:eastAsia="ru-RU"/>
        </w:rPr>
        <w:t xml:space="preserve">доходах,   </w:t>
      </w:r>
      <w:proofErr w:type="gramEnd"/>
      <w:r w:rsidRPr="00FC3268">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также  о</w:t>
      </w:r>
      <w:proofErr w:type="gramEnd"/>
      <w:r w:rsidRPr="00FC3268">
        <w:rPr>
          <w:rFonts w:ascii="Times New Roman" w:eastAsia="Times New Roman" w:hAnsi="Times New Roman" w:cs="Times New Roman"/>
          <w:sz w:val="20"/>
          <w:szCs w:val="20"/>
          <w:lang w:eastAsia="ru-RU"/>
        </w:rPr>
        <w:t xml:space="preserve">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w:t>
      </w:r>
      <w:proofErr w:type="gramStart"/>
      <w:r w:rsidRPr="00FC3268">
        <w:rPr>
          <w:rFonts w:ascii="Times New Roman" w:eastAsia="Times New Roman" w:hAnsi="Times New Roman" w:cs="Times New Roman"/>
          <w:sz w:val="20"/>
          <w:szCs w:val="20"/>
          <w:lang w:eastAsia="ru-RU"/>
        </w:rPr>
        <w:t>на  обработку</w:t>
      </w:r>
      <w:proofErr w:type="gramEnd"/>
      <w:r w:rsidRPr="00FC3268">
        <w:rPr>
          <w:rFonts w:ascii="Times New Roman" w:eastAsia="Times New Roman" w:hAnsi="Times New Roman" w:cs="Times New Roman"/>
          <w:sz w:val="20"/>
          <w:szCs w:val="20"/>
          <w:lang w:eastAsia="ru-RU"/>
        </w:rPr>
        <w:t xml:space="preserve">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w:t>
      </w:r>
      <w:proofErr w:type="gramStart"/>
      <w:r w:rsidRPr="00FC3268">
        <w:rPr>
          <w:rFonts w:ascii="Times New Roman" w:eastAsia="Times New Roman" w:hAnsi="Times New Roman" w:cs="Times New Roman"/>
          <w:sz w:val="20"/>
          <w:szCs w:val="20"/>
          <w:lang w:eastAsia="ru-RU"/>
        </w:rPr>
        <w:t>согласие  на</w:t>
      </w:r>
      <w:proofErr w:type="gramEnd"/>
      <w:r w:rsidRPr="00FC3268">
        <w:rPr>
          <w:rFonts w:ascii="Times New Roman" w:eastAsia="Times New Roman" w:hAnsi="Times New Roman" w:cs="Times New Roman"/>
          <w:sz w:val="20"/>
          <w:szCs w:val="20"/>
          <w:lang w:eastAsia="ru-RU"/>
        </w:rPr>
        <w:t xml:space="preserve">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w:t>
      </w:r>
      <w:proofErr w:type="gramStart"/>
      <w:r w:rsidRPr="00FC3268">
        <w:rPr>
          <w:rFonts w:ascii="Times New Roman" w:eastAsia="Times New Roman" w:hAnsi="Times New Roman" w:cs="Times New Roman"/>
          <w:sz w:val="20"/>
          <w:szCs w:val="20"/>
          <w:lang w:eastAsia="ru-RU"/>
        </w:rPr>
        <w:t>после  увольнения</w:t>
      </w:r>
      <w:proofErr w:type="gramEnd"/>
      <w:r w:rsidRPr="00FC3268">
        <w:rPr>
          <w:rFonts w:ascii="Times New Roman" w:eastAsia="Times New Roman" w:hAnsi="Times New Roman" w:cs="Times New Roman"/>
          <w:sz w:val="20"/>
          <w:szCs w:val="20"/>
          <w:lang w:eastAsia="ru-RU"/>
        </w:rPr>
        <w:t xml:space="preserve">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w:t>
      </w:r>
      <w:proofErr w:type="gramStart"/>
      <w:r w:rsidRPr="00FC3268">
        <w:rPr>
          <w:rFonts w:ascii="Times New Roman" w:eastAsia="Times New Roman" w:hAnsi="Times New Roman" w:cs="Times New Roman"/>
          <w:sz w:val="20"/>
          <w:szCs w:val="20"/>
          <w:lang w:eastAsia="ru-RU"/>
        </w:rPr>
        <w:t>целях  осуществления</w:t>
      </w:r>
      <w:proofErr w:type="gramEnd"/>
      <w:r w:rsidRPr="00FC3268">
        <w:rPr>
          <w:rFonts w:ascii="Times New Roman" w:eastAsia="Times New Roman" w:hAnsi="Times New Roman" w:cs="Times New Roman"/>
          <w:sz w:val="20"/>
          <w:szCs w:val="20"/>
          <w:lang w:eastAsia="ru-RU"/>
        </w:rPr>
        <w:t xml:space="preserve">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C3268">
        <w:rPr>
          <w:rFonts w:ascii="Times New Roman" w:eastAsia="Calibri" w:hAnsi="Times New Roman" w:cs="Times New Roman"/>
          <w:sz w:val="20"/>
          <w:szCs w:val="20"/>
        </w:rPr>
        <w:t>10  по</w:t>
      </w:r>
      <w:proofErr w:type="gramEnd"/>
      <w:r w:rsidRPr="00FC3268">
        <w:rPr>
          <w:rFonts w:ascii="Times New Roman" w:eastAsia="Calibri" w:hAnsi="Times New Roman" w:cs="Times New Roman"/>
          <w:sz w:val="20"/>
          <w:szCs w:val="20"/>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2" w:name="Par296"/>
      <w:bookmarkEnd w:id="2"/>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 w:name="Par304"/>
      <w:bookmarkEnd w:id="3"/>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w:t>
      </w:r>
      <w:proofErr w:type="gramStart"/>
      <w:r w:rsidRPr="00FC3268">
        <w:rPr>
          <w:rFonts w:ascii="Times New Roman" w:eastAsia="Times New Roman" w:hAnsi="Times New Roman" w:cs="Times New Roman"/>
          <w:sz w:val="24"/>
          <w:szCs w:val="24"/>
          <w:lang w:eastAsia="ru-RU"/>
        </w:rPr>
        <w:t>2326;  N</w:t>
      </w:r>
      <w:proofErr w:type="gramEnd"/>
      <w:r w:rsidRPr="00FC3268">
        <w:rPr>
          <w:rFonts w:ascii="Times New Roman" w:eastAsia="Times New Roman" w:hAnsi="Times New Roman" w:cs="Times New Roman"/>
          <w:sz w:val="24"/>
          <w:szCs w:val="24"/>
          <w:lang w:eastAsia="ru-RU"/>
        </w:rPr>
        <w:t xml:space="preserve">  27,  ст.  </w:t>
      </w:r>
      <w:proofErr w:type="gramStart"/>
      <w:r w:rsidRPr="00FC3268">
        <w:rPr>
          <w:rFonts w:ascii="Times New Roman" w:eastAsia="Times New Roman" w:hAnsi="Times New Roman" w:cs="Times New Roman"/>
          <w:sz w:val="24"/>
          <w:szCs w:val="24"/>
          <w:lang w:eastAsia="ru-RU"/>
        </w:rPr>
        <w:t>3462,  3477</w:t>
      </w:r>
      <w:proofErr w:type="gramEnd"/>
      <w:r w:rsidRPr="00FC3268">
        <w:rPr>
          <w:rFonts w:ascii="Times New Roman" w:eastAsia="Times New Roman" w:hAnsi="Times New Roman" w:cs="Times New Roman"/>
          <w:sz w:val="24"/>
          <w:szCs w:val="24"/>
          <w:lang w:eastAsia="ru-RU"/>
        </w:rPr>
        <w:t xml:space="preserve">;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w:t>
      </w:r>
      <w:proofErr w:type="gramStart"/>
      <w:r w:rsidRPr="00FC3268">
        <w:rPr>
          <w:rFonts w:ascii="Times New Roman" w:eastAsia="Times New Roman" w:hAnsi="Times New Roman" w:cs="Times New Roman"/>
          <w:sz w:val="24"/>
          <w:szCs w:val="24"/>
          <w:lang w:eastAsia="ru-RU"/>
        </w:rPr>
        <w:t>4921;  2014</w:t>
      </w:r>
      <w:proofErr w:type="gramEnd"/>
      <w:r w:rsidRPr="00FC3268">
        <w:rPr>
          <w:rFonts w:ascii="Times New Roman" w:eastAsia="Times New Roman" w:hAnsi="Times New Roman" w:cs="Times New Roman"/>
          <w:sz w:val="24"/>
          <w:szCs w:val="24"/>
          <w:lang w:eastAsia="ru-RU"/>
        </w:rPr>
        <w:t>,  N  27,  ст.  3754</w:t>
      </w:r>
      <w:proofErr w:type="gramStart"/>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статьями</w:t>
        </w:r>
        <w:proofErr w:type="gramEnd"/>
        <w:r w:rsidRPr="00FC3268">
          <w:rPr>
            <w:rFonts w:ascii="Times New Roman" w:eastAsia="Times New Roman" w:hAnsi="Times New Roman" w:cs="Times New Roman"/>
            <w:color w:val="0000FF"/>
            <w:sz w:val="24"/>
            <w:szCs w:val="24"/>
            <w:u w:val="single"/>
            <w:lang w:eastAsia="ru-RU"/>
          </w:rPr>
          <w:t xml:space="preserve">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w:t>
      </w:r>
      <w:proofErr w:type="gramStart"/>
      <w:r w:rsidRPr="00FC3268">
        <w:rPr>
          <w:rFonts w:ascii="Times New Roman" w:eastAsia="Times New Roman" w:hAnsi="Times New Roman" w:cs="Times New Roman"/>
          <w:sz w:val="24"/>
          <w:szCs w:val="24"/>
          <w:lang w:eastAsia="ru-RU"/>
        </w:rPr>
        <w:t>3;  2006</w:t>
      </w:r>
      <w:proofErr w:type="gramEnd"/>
      <w:r w:rsidRPr="00FC3268">
        <w:rPr>
          <w:rFonts w:ascii="Times New Roman" w:eastAsia="Times New Roman" w:hAnsi="Times New Roman" w:cs="Times New Roman"/>
          <w:sz w:val="24"/>
          <w:szCs w:val="24"/>
          <w:lang w:eastAsia="ru-RU"/>
        </w:rPr>
        <w:t xml:space="preserve">,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w:t>
      </w:r>
      <w:proofErr w:type="gramStart"/>
      <w:r w:rsidRPr="00FC3268">
        <w:rPr>
          <w:rFonts w:ascii="Times New Roman" w:eastAsia="Times New Roman" w:hAnsi="Times New Roman" w:cs="Times New Roman"/>
          <w:sz w:val="24"/>
          <w:szCs w:val="24"/>
          <w:lang w:eastAsia="ru-RU"/>
        </w:rPr>
        <w:t>служебного  контракта</w:t>
      </w:r>
      <w:proofErr w:type="gramEnd"/>
      <w:r w:rsidRPr="00FC3268">
        <w:rPr>
          <w:rFonts w:ascii="Times New Roman" w:eastAsia="Times New Roman" w:hAnsi="Times New Roman" w:cs="Times New Roman"/>
          <w:sz w:val="24"/>
          <w:szCs w:val="24"/>
          <w:lang w:eastAsia="ru-RU"/>
        </w:rPr>
        <w:t xml:space="preserve">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w:t>
      </w:r>
      <w:proofErr w:type="gramStart"/>
      <w:r w:rsidRPr="00FC3268">
        <w:rPr>
          <w:rFonts w:ascii="Times New Roman" w:eastAsia="Times New Roman" w:hAnsi="Times New Roman" w:cs="Times New Roman"/>
          <w:sz w:val="24"/>
          <w:szCs w:val="24"/>
          <w:lang w:eastAsia="ru-RU"/>
        </w:rPr>
        <w:t>N  79</w:t>
      </w:r>
      <w:proofErr w:type="gramEnd"/>
      <w:r w:rsidRPr="00FC3268">
        <w:rPr>
          <w:rFonts w:ascii="Times New Roman" w:eastAsia="Times New Roman" w:hAnsi="Times New Roman" w:cs="Times New Roman"/>
          <w:sz w:val="24"/>
          <w:szCs w:val="24"/>
          <w:lang w:eastAsia="ru-RU"/>
        </w:rPr>
        <w:t xml:space="preserve">-ФЗ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w:t>
      </w:r>
      <w:proofErr w:type="gramStart"/>
      <w:r w:rsidRPr="00FC3268">
        <w:rPr>
          <w:rFonts w:ascii="Times New Roman" w:eastAsia="Times New Roman" w:hAnsi="Times New Roman" w:cs="Times New Roman"/>
          <w:sz w:val="24"/>
          <w:szCs w:val="24"/>
          <w:lang w:eastAsia="ru-RU"/>
        </w:rPr>
        <w:t xml:space="preserve">   (</w:t>
      </w:r>
      <w:proofErr w:type="gramEnd"/>
      <w:r w:rsidRPr="00FC3268">
        <w:rPr>
          <w:rFonts w:ascii="Times New Roman" w:eastAsia="Times New Roman" w:hAnsi="Times New Roman" w:cs="Times New Roman"/>
          <w:sz w:val="24"/>
          <w:szCs w:val="24"/>
          <w:lang w:eastAsia="ru-RU"/>
        </w:rPr>
        <w:t xml:space="preserve">Собрание   законодательства Российской  Федерации,  2002, </w:t>
      </w:r>
      <w:r w:rsidRPr="00FC3268">
        <w:rPr>
          <w:rFonts w:ascii="Times New Roman" w:eastAsia="Times New Roman" w:hAnsi="Times New Roman" w:cs="Times New Roman"/>
          <w:sz w:val="24"/>
          <w:szCs w:val="24"/>
          <w:lang w:eastAsia="ru-RU"/>
        </w:rPr>
        <w:br/>
        <w:t xml:space="preserve">N 1, ст. 3; 2006, N 27, ст. 2878; 2014, N 14, ст.   </w:t>
      </w:r>
      <w:proofErr w:type="gramStart"/>
      <w:r w:rsidRPr="00FC3268">
        <w:rPr>
          <w:rFonts w:ascii="Times New Roman" w:eastAsia="Times New Roman" w:hAnsi="Times New Roman" w:cs="Times New Roman"/>
          <w:sz w:val="24"/>
          <w:szCs w:val="24"/>
          <w:lang w:eastAsia="ru-RU"/>
        </w:rPr>
        <w:t xml:space="preserve">1547;   </w:t>
      </w:r>
      <w:proofErr w:type="gramEnd"/>
      <w:r w:rsidRPr="00FC3268">
        <w:rPr>
          <w:rFonts w:ascii="Times New Roman" w:eastAsia="Times New Roman" w:hAnsi="Times New Roman" w:cs="Times New Roman"/>
          <w:sz w:val="24"/>
          <w:szCs w:val="24"/>
          <w:lang w:eastAsia="ru-RU"/>
        </w:rPr>
        <w:t>N   26,   ст.  3405</w:t>
      </w:r>
      <w:proofErr w:type="gramStart"/>
      <w:r w:rsidRPr="00FC3268">
        <w:rPr>
          <w:rFonts w:ascii="Times New Roman" w:eastAsia="Times New Roman" w:hAnsi="Times New Roman" w:cs="Times New Roman"/>
          <w:sz w:val="24"/>
          <w:szCs w:val="24"/>
          <w:lang w:eastAsia="ru-RU"/>
        </w:rPr>
        <w:t>)  служебный</w:t>
      </w:r>
      <w:proofErr w:type="gramEnd"/>
      <w:r w:rsidRPr="00FC3268">
        <w:rPr>
          <w:rFonts w:ascii="Times New Roman" w:eastAsia="Times New Roman" w:hAnsi="Times New Roman" w:cs="Times New Roman"/>
          <w:sz w:val="24"/>
          <w:szCs w:val="24"/>
          <w:lang w:eastAsia="ru-RU"/>
        </w:rPr>
        <w:t xml:space="preserve">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разъяснены  юридические</w:t>
      </w:r>
      <w:proofErr w:type="gramEnd"/>
      <w:r w:rsidRPr="00FC3268">
        <w:rPr>
          <w:rFonts w:ascii="Times New Roman" w:eastAsia="Times New Roman" w:hAnsi="Times New Roman" w:cs="Times New Roman"/>
          <w:sz w:val="24"/>
          <w:szCs w:val="24"/>
          <w:lang w:eastAsia="ru-RU"/>
        </w:rPr>
        <w:t xml:space="preserve">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4" w:name="_Toc331067026"/>
    </w:p>
    <w:p w:rsidR="003B3EF2" w:rsidRPr="00331C3A" w:rsidRDefault="003B3EF2" w:rsidP="008706D6">
      <w:pPr>
        <w:spacing w:after="0" w:line="240" w:lineRule="auto"/>
        <w:jc w:val="center"/>
        <w:rPr>
          <w:rFonts w:ascii="Times New Roman" w:hAnsi="Times New Roman" w:cs="Times New Roman"/>
          <w:b/>
          <w:color w:val="000000"/>
          <w:u w:val="single"/>
        </w:rPr>
      </w:pPr>
      <w:r w:rsidRPr="00331C3A">
        <w:rPr>
          <w:rFonts w:ascii="Times New Roman" w:hAnsi="Times New Roman" w:cs="Times New Roman"/>
          <w:b/>
          <w:color w:val="000000"/>
          <w:u w:val="single"/>
        </w:rPr>
        <w:lastRenderedPageBreak/>
        <w:t>Должностной регламент</w:t>
      </w:r>
    </w:p>
    <w:p w:rsidR="003B3EF2" w:rsidRPr="00331C3A" w:rsidRDefault="003B3EF2" w:rsidP="008706D6">
      <w:pPr>
        <w:pStyle w:val="ConsPlusNormal0"/>
        <w:jc w:val="center"/>
        <w:rPr>
          <w:rFonts w:ascii="Times New Roman" w:hAnsi="Times New Roman" w:cs="Times New Roman"/>
          <w:b/>
          <w:color w:val="000000"/>
          <w:u w:val="single"/>
        </w:rPr>
      </w:pPr>
      <w:r w:rsidRPr="00331C3A">
        <w:rPr>
          <w:rFonts w:ascii="Times New Roman" w:hAnsi="Times New Roman" w:cs="Times New Roman"/>
          <w:b/>
          <w:color w:val="000000"/>
          <w:u w:val="single"/>
        </w:rPr>
        <w:t xml:space="preserve">государственного налогового инспектора правового отдела </w:t>
      </w:r>
    </w:p>
    <w:p w:rsidR="003B3EF2" w:rsidRPr="008706D6" w:rsidRDefault="003B3EF2" w:rsidP="008706D6">
      <w:pPr>
        <w:pStyle w:val="ConsPlusNormal0"/>
        <w:jc w:val="center"/>
        <w:rPr>
          <w:rFonts w:ascii="Times New Roman" w:hAnsi="Times New Roman" w:cs="Times New Roman"/>
          <w:b/>
          <w:color w:val="000000"/>
        </w:rPr>
      </w:pPr>
      <w:r w:rsidRPr="00331C3A">
        <w:rPr>
          <w:rFonts w:ascii="Times New Roman" w:hAnsi="Times New Roman" w:cs="Times New Roman"/>
          <w:b/>
          <w:color w:val="000000"/>
          <w:u w:val="single"/>
        </w:rPr>
        <w:t>Инспекции ФНС России № 10 по г. Москве</w:t>
      </w:r>
      <w:r w:rsidRPr="008706D6">
        <w:rPr>
          <w:rFonts w:ascii="Times New Roman" w:hAnsi="Times New Roman" w:cs="Times New Roman"/>
          <w:b/>
          <w:color w:val="000000"/>
        </w:rPr>
        <w:t xml:space="preserve"> </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color w:val="000000"/>
        </w:rPr>
      </w:pPr>
      <w:r w:rsidRPr="008706D6">
        <w:rPr>
          <w:rFonts w:ascii="Times New Roman" w:hAnsi="Times New Roman" w:cs="Times New Roman"/>
          <w:color w:val="000000"/>
        </w:rPr>
        <w:t>I. Общие положения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xml:space="preserve">1. Должность федеральной государственной гражданской службы (далее – гражданская служба) государственного налогового инспектора правового отдела (далее – отдел) Инспекции Федеральной налоговой службы № 10 по г. Москве (далее </w:t>
      </w:r>
      <w:proofErr w:type="gramStart"/>
      <w:r w:rsidRPr="008706D6">
        <w:rPr>
          <w:rFonts w:ascii="Times New Roman" w:hAnsi="Times New Roman" w:cs="Times New Roman"/>
          <w:color w:val="000000"/>
        </w:rPr>
        <w:t>–  государственный</w:t>
      </w:r>
      <w:proofErr w:type="gramEnd"/>
      <w:r w:rsidRPr="008706D6">
        <w:rPr>
          <w:rFonts w:ascii="Times New Roman" w:hAnsi="Times New Roman" w:cs="Times New Roman"/>
          <w:color w:val="000000"/>
        </w:rPr>
        <w:t xml:space="preserve"> налоговый инспектор) относится к старшей группе должностей гражданской службы категории «специалисты».</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xml:space="preserve"> Регистрационный номер (код) должности - 11-3-4-096.</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2. Область профессиональной служебной деятельности государственного налогового инспектора: регулирование налоговой деятельности.</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3. Вид профессиональной служебной деятельности государственного налогового инспектора: координация и методическое руководство правовой работы в налоговых органах.</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(далее-Инспекция).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3B3EF2" w:rsidRPr="008706D6" w:rsidRDefault="003B3EF2" w:rsidP="008706D6">
      <w:pPr>
        <w:spacing w:after="0" w:line="240" w:lineRule="auto"/>
        <w:jc w:val="both"/>
        <w:rPr>
          <w:rFonts w:ascii="Times New Roman" w:hAnsi="Times New Roman" w:cs="Times New Roman"/>
          <w:color w:val="FF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II. Квалификационные требования для замещения должности</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гражданской службы</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 Для замещения должности государственного налогового инспектора устанавливаются следующие требования.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6.1. Наличие высшего образования.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6.2. Квалификационные требования к стажу государственной гражданской службы или стажу работы по специальности не предъявляются.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6.4.</w:t>
      </w:r>
      <w:r w:rsidRPr="008706D6">
        <w:rPr>
          <w:rFonts w:ascii="Times New Roman" w:hAnsi="Times New Roman" w:cs="Times New Roman"/>
        </w:rPr>
        <w:t xml:space="preserve"> </w:t>
      </w:r>
      <w:r w:rsidRPr="008706D6">
        <w:rPr>
          <w:rFonts w:ascii="Times New Roman" w:hAnsi="Times New Roman" w:cs="Times New Roman"/>
          <w:color w:val="000000"/>
        </w:rPr>
        <w:t>Наличие профессиональных знаний:</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8706D6">
        <w:rPr>
          <w:rFonts w:ascii="Times New Roman" w:hAnsi="Times New Roman" w:cs="Times New Roman"/>
          <w:color w:val="000000"/>
        </w:rPr>
        <w:t>Росатом</w:t>
      </w:r>
      <w:proofErr w:type="spellEnd"/>
      <w:r w:rsidRPr="008706D6">
        <w:rPr>
          <w:rFonts w:ascii="Times New Roman" w:hAnsi="Times New Roman" w:cs="Times New Roman"/>
          <w:color w:val="000000"/>
        </w:rPr>
        <w:t>» и ее должностных лиц».</w:t>
      </w:r>
    </w:p>
    <w:p w:rsidR="003B3EF2" w:rsidRPr="008706D6" w:rsidRDefault="003B3EF2" w:rsidP="008706D6">
      <w:pPr>
        <w:spacing w:after="0" w:line="240" w:lineRule="auto"/>
        <w:ind w:firstLine="539"/>
        <w:jc w:val="both"/>
        <w:rPr>
          <w:rFonts w:ascii="Times New Roman" w:hAnsi="Times New Roman" w:cs="Times New Roman"/>
          <w:color w:val="000000"/>
        </w:rPr>
      </w:pPr>
      <w:r w:rsidRPr="008706D6">
        <w:rPr>
          <w:rFonts w:ascii="Times New Roman" w:hAnsi="Times New Roman" w:cs="Times New Roman"/>
          <w:color w:val="00000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B3EF2" w:rsidRPr="008706D6" w:rsidRDefault="003B3EF2" w:rsidP="008706D6">
      <w:pPr>
        <w:spacing w:after="0" w:line="240" w:lineRule="auto"/>
        <w:ind w:firstLine="539"/>
        <w:jc w:val="both"/>
        <w:rPr>
          <w:rFonts w:ascii="Times New Roman" w:hAnsi="Times New Roman" w:cs="Times New Roman"/>
          <w:color w:val="000000"/>
        </w:rPr>
      </w:pPr>
      <w:r w:rsidRPr="008706D6">
        <w:rPr>
          <w:rFonts w:ascii="Times New Roman" w:hAnsi="Times New Roman" w:cs="Times New Roman"/>
          <w:color w:val="000000"/>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lastRenderedPageBreak/>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урегулирования споров; представление интересов налогового органа в судах.</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3B3EF2" w:rsidRPr="008706D6" w:rsidRDefault="003B3EF2" w:rsidP="008706D6">
      <w:pPr>
        <w:spacing w:after="0" w:line="240" w:lineRule="auto"/>
        <w:jc w:val="center"/>
        <w:outlineLvl w:val="1"/>
        <w:rPr>
          <w:rFonts w:ascii="Times New Roman" w:hAnsi="Times New Roman" w:cs="Times New Roman"/>
          <w:color w:val="FF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III. Должностные обязанности, права и ответственность</w:t>
      </w:r>
    </w:p>
    <w:p w:rsidR="003B3EF2" w:rsidRPr="008706D6" w:rsidRDefault="003B3EF2" w:rsidP="008706D6">
      <w:pPr>
        <w:spacing w:after="0" w:line="240" w:lineRule="auto"/>
        <w:jc w:val="both"/>
        <w:rPr>
          <w:rFonts w:ascii="Times New Roman" w:hAnsi="Times New Roman" w:cs="Times New Roman"/>
          <w:b/>
          <w:color w:val="00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8" w:history="1">
        <w:r w:rsidRPr="008706D6">
          <w:rPr>
            <w:rFonts w:ascii="Times New Roman" w:hAnsi="Times New Roman" w:cs="Times New Roman"/>
            <w:color w:val="000000"/>
          </w:rPr>
          <w:t>статьями 14</w:t>
        </w:r>
      </w:hyperlink>
      <w:r w:rsidRPr="008706D6">
        <w:rPr>
          <w:rFonts w:ascii="Times New Roman" w:hAnsi="Times New Roman" w:cs="Times New Roman"/>
          <w:color w:val="000000"/>
        </w:rPr>
        <w:t xml:space="preserve">, </w:t>
      </w:r>
      <w:hyperlink r:id="rId29" w:history="1">
        <w:r w:rsidRPr="008706D6">
          <w:rPr>
            <w:rFonts w:ascii="Times New Roman" w:hAnsi="Times New Roman" w:cs="Times New Roman"/>
            <w:color w:val="000000"/>
          </w:rPr>
          <w:t>15</w:t>
        </w:r>
      </w:hyperlink>
      <w:r w:rsidRPr="008706D6">
        <w:rPr>
          <w:rFonts w:ascii="Times New Roman" w:hAnsi="Times New Roman" w:cs="Times New Roman"/>
          <w:color w:val="000000"/>
        </w:rPr>
        <w:t xml:space="preserve">, </w:t>
      </w:r>
      <w:hyperlink r:id="rId30" w:history="1">
        <w:r w:rsidRPr="008706D6">
          <w:rPr>
            <w:rFonts w:ascii="Times New Roman" w:hAnsi="Times New Roman" w:cs="Times New Roman"/>
            <w:color w:val="000000"/>
          </w:rPr>
          <w:t>17</w:t>
        </w:r>
      </w:hyperlink>
      <w:r w:rsidRPr="008706D6">
        <w:rPr>
          <w:rFonts w:ascii="Times New Roman" w:hAnsi="Times New Roman" w:cs="Times New Roman"/>
          <w:color w:val="000000"/>
        </w:rPr>
        <w:t xml:space="preserve">, </w:t>
      </w:r>
      <w:hyperlink r:id="rId31" w:history="1">
        <w:r w:rsidRPr="008706D6">
          <w:rPr>
            <w:rFonts w:ascii="Times New Roman" w:hAnsi="Times New Roman" w:cs="Times New Roman"/>
            <w:color w:val="000000"/>
          </w:rPr>
          <w:t>18</w:t>
        </w:r>
      </w:hyperlink>
      <w:r w:rsidRPr="008706D6">
        <w:rPr>
          <w:rFonts w:ascii="Times New Roman" w:hAnsi="Times New Roman" w:cs="Times New Roman"/>
          <w:color w:val="000000"/>
        </w:rPr>
        <w:t xml:space="preserve"> Федерального закона от 27.07.2004 № 79-ФЗ "О государственной гражданской службе Российской Федерации".</w:t>
      </w:r>
    </w:p>
    <w:p w:rsidR="003B3EF2" w:rsidRPr="008706D6" w:rsidRDefault="003B3EF2" w:rsidP="008706D6">
      <w:pPr>
        <w:spacing w:after="0" w:line="240" w:lineRule="auto"/>
        <w:ind w:firstLine="539"/>
        <w:jc w:val="both"/>
        <w:rPr>
          <w:rFonts w:ascii="Times New Roman" w:hAnsi="Times New Roman" w:cs="Times New Roman"/>
          <w:color w:val="000000"/>
        </w:rPr>
      </w:pPr>
      <w:r w:rsidRPr="008706D6">
        <w:rPr>
          <w:rFonts w:ascii="Times New Roman" w:hAnsi="Times New Roman" w:cs="Times New Roman"/>
          <w:color w:val="000000"/>
        </w:rPr>
        <w:t xml:space="preserve">8. В целях реализации задач и функций, возложенных на правовой </w:t>
      </w:r>
      <w:proofErr w:type="gramStart"/>
      <w:r w:rsidRPr="008706D6">
        <w:rPr>
          <w:rFonts w:ascii="Times New Roman" w:hAnsi="Times New Roman" w:cs="Times New Roman"/>
          <w:color w:val="000000"/>
        </w:rPr>
        <w:t>отдел,  государственный</w:t>
      </w:r>
      <w:proofErr w:type="gramEnd"/>
      <w:r w:rsidRPr="008706D6">
        <w:rPr>
          <w:rFonts w:ascii="Times New Roman" w:hAnsi="Times New Roman" w:cs="Times New Roman"/>
          <w:color w:val="000000"/>
        </w:rPr>
        <w:t xml:space="preserve"> налоговый инспектор правового отдела обязан:</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обеспечивать сохранность служебного удостоверения;</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правильно и </w:t>
      </w:r>
      <w:proofErr w:type="gramStart"/>
      <w:r w:rsidRPr="008706D6">
        <w:rPr>
          <w:rFonts w:ascii="Times New Roman" w:eastAsia="Times New Roman" w:hAnsi="Times New Roman" w:cs="Times New Roman"/>
          <w:color w:val="000000"/>
          <w:lang w:eastAsia="ru-RU"/>
        </w:rPr>
        <w:t>своевременно подготавливать</w:t>
      </w:r>
      <w:proofErr w:type="gramEnd"/>
      <w:r w:rsidRPr="008706D6">
        <w:rPr>
          <w:rFonts w:ascii="Times New Roman" w:eastAsia="Times New Roman" w:hAnsi="Times New Roman" w:cs="Times New Roman"/>
          <w:color w:val="00000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подготавливать заключения по жалобам (апелляционным жалобам) налогоплательщиков;</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w:t>
      </w:r>
      <w:r w:rsidRPr="008706D6">
        <w:rPr>
          <w:rFonts w:ascii="Times New Roman" w:eastAsia="Times New Roman" w:hAnsi="Times New Roman" w:cs="Times New Roman"/>
          <w:color w:val="000000"/>
          <w:lang w:eastAsia="ru-RU"/>
        </w:rPr>
        <w:lastRenderedPageBreak/>
        <w:t>вышестоящих налоговых органов и судебной практике, представлять заключение на согласование начальнику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участвовать в выработке мер по устранению причин возникших налоговых споров по результатам деятельности Инспекции;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8706D6">
        <w:rPr>
          <w:rFonts w:ascii="Times New Roman" w:eastAsia="Times New Roman" w:hAnsi="Times New Roman" w:cs="Times New Roman"/>
          <w:color w:val="000000"/>
          <w:lang w:eastAsia="ru-RU"/>
        </w:rPr>
        <w:t>необжаловании</w:t>
      </w:r>
      <w:proofErr w:type="spellEnd"/>
      <w:r w:rsidRPr="008706D6">
        <w:rPr>
          <w:rFonts w:ascii="Times New Roman" w:eastAsia="Times New Roman" w:hAnsi="Times New Roman" w:cs="Times New Roman"/>
          <w:color w:val="000000"/>
          <w:lang w:eastAsia="ru-RU"/>
        </w:rPr>
        <w:t xml:space="preserve"> указанных постановлений;</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соблюдать сохранность служебных документов, бланков, печатей, штампов и соблюдать правила их использования;</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осуществлять ведение в установленном порядке делопроизводства, хранение и сдачу в архив документов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выполнять иные поручения начальника Инспекции и начальника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соблюдать правила эксплуатации оргтехники, не допускать к работе на технических средствах посторонних лиц;</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придерживаться установленной в Инспекции субординации, соблюдать правила делового общения и нормы служебного этикета;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соблюдать правила внутреннего трудового распорядка, правила пожарной безопасности;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lastRenderedPageBreak/>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правильно и </w:t>
      </w:r>
      <w:proofErr w:type="gramStart"/>
      <w:r w:rsidRPr="008706D6">
        <w:rPr>
          <w:rFonts w:ascii="Times New Roman" w:eastAsia="Times New Roman" w:hAnsi="Times New Roman" w:cs="Times New Roman"/>
          <w:color w:val="000000"/>
          <w:lang w:eastAsia="ru-RU"/>
        </w:rPr>
        <w:t>своевременно формировать</w:t>
      </w:r>
      <w:proofErr w:type="gramEnd"/>
      <w:r w:rsidRPr="008706D6">
        <w:rPr>
          <w:rFonts w:ascii="Times New Roman" w:eastAsia="Times New Roman" w:hAnsi="Times New Roman" w:cs="Times New Roman"/>
          <w:color w:val="000000"/>
          <w:lang w:eastAsia="ru-RU"/>
        </w:rPr>
        <w:t xml:space="preserve"> и направлять в вышестоящие налоговые органы материалы судебных дел;</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xml:space="preserve">- </w:t>
      </w:r>
      <w:r w:rsidRPr="008706D6">
        <w:rPr>
          <w:rFonts w:ascii="Times New Roman" w:hAnsi="Times New Roman" w:cs="Times New Roman"/>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32" w:history="1">
        <w:r w:rsidRPr="008706D6">
          <w:rPr>
            <w:rStyle w:val="a3"/>
            <w:rFonts w:ascii="Times New Roman" w:hAnsi="Times New Roman" w:cs="Times New Roman"/>
            <w:lang w:eastAsia="ru-RU"/>
          </w:rPr>
          <w:t>законом</w:t>
        </w:r>
      </w:hyperlink>
      <w:r w:rsidRPr="008706D6">
        <w:rPr>
          <w:rFonts w:ascii="Times New Roman" w:hAnsi="Times New Roman" w:cs="Times New Roman"/>
          <w:lang w:eastAsia="ru-RU"/>
        </w:rPr>
        <w:t xml:space="preserve"> от 3 декабря 2012 года № 230-ФЗ "О контроле за соответствием расходов лиц, замещающих государственные должности, и иных лиц их доходам";</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хранить, ставшую ему известной при выполнении должностных обязанностей, налоговую тайну;</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xml:space="preserve">- принимать меры по предотвращению и урегулированию конфликта интересов, </w:t>
      </w:r>
      <w:r w:rsidRPr="008706D6">
        <w:rPr>
          <w:rFonts w:ascii="Times New Roman" w:hAnsi="Times New Roman" w:cs="Times New Roman"/>
          <w:lang w:eastAsia="ru-RU"/>
        </w:rPr>
        <w:t>уведомлять представителя нанимателя о фактах обращения в целях склонения к совершению коррупционных правонарушений, соблюдать ограничения и обязанности, накладываемые на государственного гражданского служащего в соответствии с ФЗ от 25.12.2008 № 273-ФЗ «О противодействии коррупции».</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9. В целях исполнения возложенных должностных обязанностей государственный налоговый инспектор имеет право на: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обеспечение надлежащих организационно-технических условий, необходимых для исполнения должностных обязанностей;</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rFonts w:ascii="Times New Roman" w:eastAsia="Times New Roman" w:hAnsi="Times New Roman" w:cs="Times New Roman"/>
          <w:color w:val="000000"/>
          <w:lang w:eastAsia="ru-RU"/>
        </w:rPr>
        <w:t>других документов</w:t>
      </w:r>
      <w:proofErr w:type="gramEnd"/>
      <w:r w:rsidRPr="008706D6">
        <w:rPr>
          <w:rFonts w:ascii="Times New Roman" w:eastAsia="Times New Roman" w:hAnsi="Times New Roman" w:cs="Times New Roman"/>
          <w:color w:val="000000"/>
          <w:lang w:eastAsia="ru-RU"/>
        </w:rPr>
        <w:t xml:space="preserve"> и материалов;</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защиту сведений о гражданском служащем;</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должностной рост на конкурсной основе;</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профессиональную переподготовку, повышение квалификации и стажировку в порядке, установленном федеральными законами;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членство в профессиональном союзе;</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рассмотрение индивидуальных служебных споров в соответствии с федеральными законами;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проведение по его заявлению служебной проверки;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защиту своих прав и законных интересов на гражданской службе, включая обжалование в суд их нарушения;</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государственную защиту своих жизни и здоровья, жизни и здоровья членов своей семьи, а также принадлежащего ему имущества;</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государственное пенсионное обеспечение в соответствии с федеральным законом;</w:t>
      </w:r>
    </w:p>
    <w:p w:rsidR="003B3EF2" w:rsidRPr="008706D6" w:rsidRDefault="003B3EF2"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w:t>
      </w:r>
      <w:r w:rsidRPr="008706D6">
        <w:rPr>
          <w:rFonts w:ascii="Times New Roman" w:hAnsi="Times New Roman" w:cs="Times New Roman"/>
          <w:color w:val="000000"/>
        </w:rPr>
        <w:lastRenderedPageBreak/>
        <w:t>утвержденным руководителем УФНС России по г. Москве от 15.02.2019, положением о правовом отделе от 09.09.2020, приказами (распоряжениями) ФНС России, приказами Управления, поручениями руководства Инспекции.</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IV. Перечень вопросов, по которым государственный налоговый инспектор вправе или обязан самостоятельно принимать управленческие</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и иные решения</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12. При исполнении служебных обязанностей государственный налоговый инспектор вправе самостоятельно принимать решения по вопросам:</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принятия решения о соответствии представленных документов требованиям законодательства, их достоверности и полноты.</w:t>
      </w:r>
    </w:p>
    <w:p w:rsidR="003B3EF2" w:rsidRPr="008706D6" w:rsidRDefault="003B3EF2" w:rsidP="008706D6">
      <w:pPr>
        <w:spacing w:after="0" w:line="240" w:lineRule="auto"/>
        <w:ind w:firstLine="539"/>
        <w:jc w:val="both"/>
        <w:rPr>
          <w:rFonts w:ascii="Times New Roman" w:hAnsi="Times New Roman" w:cs="Times New Roman"/>
          <w:color w:val="000000"/>
        </w:rPr>
      </w:pPr>
      <w:r w:rsidRPr="008706D6">
        <w:rPr>
          <w:rFonts w:ascii="Times New Roman" w:hAnsi="Times New Roman" w:cs="Times New Roman"/>
          <w:color w:val="00000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3B3EF2" w:rsidRPr="008706D6" w:rsidRDefault="003B3EF2" w:rsidP="008706D6">
      <w:pPr>
        <w:widowControl w:val="0"/>
        <w:autoSpaceDE w:val="0"/>
        <w:autoSpaceDN w:val="0"/>
        <w:spacing w:after="0" w:line="240" w:lineRule="auto"/>
        <w:ind w:firstLine="709"/>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соответствия представленных документов требованиям законодательства, их достоверность и полнота;</w:t>
      </w:r>
    </w:p>
    <w:p w:rsidR="003B3EF2" w:rsidRPr="008706D6" w:rsidRDefault="003B3EF2" w:rsidP="008706D6">
      <w:pPr>
        <w:widowControl w:val="0"/>
        <w:autoSpaceDE w:val="0"/>
        <w:autoSpaceDN w:val="0"/>
        <w:spacing w:after="0" w:line="240" w:lineRule="auto"/>
        <w:ind w:firstLine="709"/>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информирования начальника отдела для принятия им соответствующего решения.</w:t>
      </w:r>
    </w:p>
    <w:p w:rsidR="003B3EF2" w:rsidRPr="008706D6" w:rsidRDefault="003B3EF2" w:rsidP="008706D6">
      <w:pPr>
        <w:spacing w:after="0" w:line="240" w:lineRule="auto"/>
        <w:jc w:val="center"/>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V. Перечень вопросов, по которым государственный</w:t>
      </w: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налоговый инспектор вправе или обязан участвовать при подготовке проектов</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нормативных правовых актов и (или) проектов</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управленческих и иных решений</w:t>
      </w:r>
    </w:p>
    <w:p w:rsidR="003B3EF2" w:rsidRPr="008706D6" w:rsidRDefault="003B3EF2" w:rsidP="008706D6">
      <w:pPr>
        <w:spacing w:after="0" w:line="240" w:lineRule="auto"/>
        <w:jc w:val="center"/>
        <w:rPr>
          <w:rFonts w:ascii="Times New Roman" w:hAnsi="Times New Roman" w:cs="Times New Roman"/>
          <w:b/>
          <w:color w:val="00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ответов на заявления налогоплательщиков;</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жалоб на судебные акты;</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заключений на акты и решения Инспекции;</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заключений по жалобам, в том числе, апелляционным жалобам, налогоплательщиков.</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hAnsi="Times New Roman" w:cs="Times New Roman"/>
          <w:color w:val="00000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положений об Инспекции и отделе;</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графика отпусков гражданских служащих отдела;</w:t>
      </w:r>
    </w:p>
    <w:p w:rsidR="003B3EF2" w:rsidRPr="008706D6" w:rsidRDefault="003B3EF2" w:rsidP="008706D6">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8706D6">
        <w:rPr>
          <w:rFonts w:ascii="Times New Roman" w:eastAsia="Times New Roman" w:hAnsi="Times New Roman" w:cs="Times New Roman"/>
          <w:color w:val="000000"/>
          <w:lang w:eastAsia="ru-RU"/>
        </w:rPr>
        <w:t>- иных актов по поручению начальника отдела.</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VI. Сроки и процедуры подготовки, рассмотрения</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проектов управленческих и иных решений, порядок</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согласования и принятия данных решений</w:t>
      </w:r>
    </w:p>
    <w:p w:rsidR="003B3EF2" w:rsidRPr="008706D6" w:rsidRDefault="003B3EF2" w:rsidP="008706D6">
      <w:pPr>
        <w:spacing w:after="0" w:line="240" w:lineRule="auto"/>
        <w:jc w:val="both"/>
        <w:rPr>
          <w:rFonts w:ascii="Times New Roman" w:hAnsi="Times New Roman" w:cs="Times New Roman"/>
          <w:color w:val="FF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VII. Порядок служебного взаимодействия</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xml:space="preserve">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w:t>
      </w:r>
      <w:r w:rsidRPr="008706D6">
        <w:rPr>
          <w:rFonts w:ascii="Times New Roman" w:hAnsi="Times New Roman" w:cs="Times New Roman"/>
          <w:color w:val="000000"/>
        </w:rPr>
        <w:lastRenderedPageBreak/>
        <w:t>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3B3EF2" w:rsidRPr="008706D6" w:rsidRDefault="003B3EF2" w:rsidP="008706D6">
      <w:pPr>
        <w:spacing w:after="0" w:line="240" w:lineRule="auto"/>
        <w:ind w:firstLine="540"/>
        <w:jc w:val="both"/>
        <w:rPr>
          <w:rFonts w:ascii="Times New Roman" w:hAnsi="Times New Roman" w:cs="Times New Roman"/>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VIII. Перечень государственных услуг, оказываемых</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гражданам и организациям в соответствии с административным</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регламентом Федеральной налоговой службы</w:t>
      </w:r>
    </w:p>
    <w:p w:rsidR="003B3EF2" w:rsidRPr="008706D6" w:rsidRDefault="003B3EF2" w:rsidP="008706D6">
      <w:pPr>
        <w:spacing w:after="0" w:line="240" w:lineRule="auto"/>
        <w:jc w:val="both"/>
        <w:rPr>
          <w:rFonts w:ascii="Times New Roman" w:hAnsi="Times New Roman" w:cs="Times New Roman"/>
          <w:color w:val="000000"/>
        </w:rPr>
      </w:pPr>
    </w:p>
    <w:p w:rsidR="003B3EF2" w:rsidRPr="008706D6" w:rsidRDefault="003B3EF2" w:rsidP="008706D6">
      <w:pPr>
        <w:spacing w:after="0" w:line="240" w:lineRule="auto"/>
        <w:ind w:firstLine="540"/>
        <w:jc w:val="both"/>
        <w:rPr>
          <w:rFonts w:ascii="Times New Roman" w:hAnsi="Times New Roman" w:cs="Times New Roman"/>
          <w:b/>
          <w:color w:val="000000"/>
        </w:rPr>
      </w:pPr>
      <w:r w:rsidRPr="008706D6">
        <w:rPr>
          <w:rFonts w:ascii="Times New Roman" w:hAnsi="Times New Roman" w:cs="Times New Roman"/>
          <w:color w:val="000000"/>
        </w:rPr>
        <w:t>18.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w:t>
      </w:r>
    </w:p>
    <w:p w:rsidR="003B3EF2" w:rsidRPr="008706D6" w:rsidRDefault="003B3EF2" w:rsidP="008706D6">
      <w:pPr>
        <w:spacing w:after="0" w:line="240" w:lineRule="auto"/>
        <w:jc w:val="center"/>
        <w:outlineLvl w:val="1"/>
        <w:rPr>
          <w:rFonts w:ascii="Times New Roman" w:hAnsi="Times New Roman" w:cs="Times New Roman"/>
          <w:b/>
          <w:color w:val="000000"/>
        </w:rPr>
      </w:pPr>
    </w:p>
    <w:p w:rsidR="003B3EF2" w:rsidRPr="008706D6" w:rsidRDefault="003B3EF2" w:rsidP="008706D6">
      <w:pPr>
        <w:spacing w:after="0" w:line="240" w:lineRule="auto"/>
        <w:jc w:val="center"/>
        <w:outlineLvl w:val="1"/>
        <w:rPr>
          <w:rFonts w:ascii="Times New Roman" w:hAnsi="Times New Roman" w:cs="Times New Roman"/>
          <w:b/>
          <w:color w:val="000000"/>
        </w:rPr>
      </w:pPr>
      <w:r w:rsidRPr="008706D6">
        <w:rPr>
          <w:rFonts w:ascii="Times New Roman" w:hAnsi="Times New Roman" w:cs="Times New Roman"/>
          <w:b/>
          <w:color w:val="000000"/>
        </w:rPr>
        <w:t>IX. Показатели эффективности и результативности</w:t>
      </w:r>
    </w:p>
    <w:p w:rsidR="003B3EF2" w:rsidRPr="008706D6" w:rsidRDefault="003B3EF2" w:rsidP="008706D6">
      <w:pPr>
        <w:spacing w:after="0" w:line="240" w:lineRule="auto"/>
        <w:jc w:val="center"/>
        <w:rPr>
          <w:rFonts w:ascii="Times New Roman" w:hAnsi="Times New Roman" w:cs="Times New Roman"/>
          <w:b/>
          <w:color w:val="000000"/>
        </w:rPr>
      </w:pPr>
      <w:r w:rsidRPr="008706D6">
        <w:rPr>
          <w:rFonts w:ascii="Times New Roman" w:hAnsi="Times New Roman" w:cs="Times New Roman"/>
          <w:b/>
          <w:color w:val="000000"/>
        </w:rPr>
        <w:t>профессиональной служебной деятельности</w:t>
      </w:r>
    </w:p>
    <w:p w:rsidR="003B3EF2" w:rsidRPr="008706D6" w:rsidRDefault="003B3EF2" w:rsidP="008706D6">
      <w:pPr>
        <w:spacing w:after="0" w:line="240" w:lineRule="auto"/>
        <w:jc w:val="both"/>
        <w:rPr>
          <w:rFonts w:ascii="Times New Roman" w:hAnsi="Times New Roman" w:cs="Times New Roman"/>
          <w:b/>
          <w:color w:val="FF0000"/>
        </w:rPr>
      </w:pP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своевременности и оперативности выполнения поручений;</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B3EF2" w:rsidRPr="008706D6" w:rsidRDefault="003B3EF2" w:rsidP="008706D6">
      <w:pPr>
        <w:spacing w:after="0" w:line="240" w:lineRule="auto"/>
        <w:ind w:firstLine="540"/>
        <w:jc w:val="both"/>
        <w:rPr>
          <w:rFonts w:ascii="Times New Roman" w:hAnsi="Times New Roman" w:cs="Times New Roman"/>
          <w:color w:val="000000"/>
        </w:rPr>
      </w:pPr>
      <w:r w:rsidRPr="008706D6">
        <w:rPr>
          <w:rFonts w:ascii="Times New Roman" w:hAnsi="Times New Roman" w:cs="Times New Roman"/>
          <w:color w:val="000000"/>
        </w:rPr>
        <w:t>- осознанию ответственности за последствия своих действий, принимаемых решений.</w:t>
      </w:r>
    </w:p>
    <w:p w:rsidR="003B3EF2" w:rsidRPr="008706D6" w:rsidRDefault="003B3EF2" w:rsidP="008706D6">
      <w:pPr>
        <w:spacing w:after="0" w:line="240" w:lineRule="auto"/>
        <w:jc w:val="center"/>
        <w:rPr>
          <w:rFonts w:ascii="Times New Roman" w:hAnsi="Times New Roman" w:cs="Times New Roman"/>
          <w:b/>
        </w:rPr>
      </w:pPr>
    </w:p>
    <w:p w:rsidR="003B3EF2" w:rsidRPr="008706D6" w:rsidRDefault="003B3EF2" w:rsidP="008706D6">
      <w:pPr>
        <w:spacing w:after="0" w:line="240" w:lineRule="auto"/>
        <w:jc w:val="center"/>
        <w:rPr>
          <w:rFonts w:ascii="Times New Roman" w:hAnsi="Times New Roman" w:cs="Times New Roman"/>
          <w:b/>
        </w:rPr>
      </w:pPr>
    </w:p>
    <w:p w:rsidR="003B3EF2" w:rsidRPr="008706D6" w:rsidRDefault="003B3EF2" w:rsidP="008706D6">
      <w:pPr>
        <w:spacing w:after="0" w:line="240" w:lineRule="auto"/>
        <w:jc w:val="center"/>
        <w:rPr>
          <w:rFonts w:ascii="Times New Roman" w:hAnsi="Times New Roman" w:cs="Times New Roman"/>
          <w:b/>
        </w:rPr>
      </w:pPr>
    </w:p>
    <w:p w:rsidR="003B3EF2" w:rsidRPr="008706D6" w:rsidRDefault="003B3EF2" w:rsidP="008706D6">
      <w:pPr>
        <w:spacing w:after="0" w:line="240" w:lineRule="auto"/>
        <w:jc w:val="center"/>
        <w:rPr>
          <w:rFonts w:ascii="Times New Roman" w:hAnsi="Times New Roman" w:cs="Times New Roman"/>
          <w:b/>
        </w:rPr>
      </w:pPr>
    </w:p>
    <w:p w:rsidR="00F019DD" w:rsidRPr="00331C3A" w:rsidRDefault="00F019DD" w:rsidP="008706D6">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t>Должностной регламент</w:t>
      </w:r>
      <w:r w:rsidRPr="00331C3A">
        <w:rPr>
          <w:rFonts w:ascii="Times New Roman" w:hAnsi="Times New Roman" w:cs="Times New Roman"/>
          <w:sz w:val="22"/>
          <w:szCs w:val="22"/>
          <w:u w:val="single"/>
        </w:rPr>
        <w:br/>
        <w:t xml:space="preserve"> государственного налогового инспектора</w:t>
      </w:r>
      <w:r w:rsidRPr="00331C3A">
        <w:rPr>
          <w:rFonts w:ascii="Times New Roman" w:hAnsi="Times New Roman" w:cs="Times New Roman"/>
          <w:sz w:val="22"/>
          <w:szCs w:val="22"/>
          <w:u w:val="single"/>
        </w:rPr>
        <w:br/>
        <w:t xml:space="preserve">отдела камеральных проверок № 1 </w:t>
      </w:r>
    </w:p>
    <w:p w:rsidR="00F019DD" w:rsidRPr="00331C3A" w:rsidRDefault="00F019DD" w:rsidP="008706D6">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t>Инспекции Федеральной налоговой службы № 10 по г. Москве</w:t>
      </w: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 xml:space="preserve"> </w:t>
      </w: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I. Общие положения</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государственный налоговый инспектор отдела камеральных проверок № 1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 ".</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i/>
          <w:color w:val="FF0000"/>
        </w:rPr>
      </w:pPr>
      <w:r w:rsidRPr="008706D6">
        <w:rPr>
          <w:rFonts w:ascii="Times New Roman" w:hAnsi="Times New Roman" w:cs="Times New Roman"/>
        </w:rPr>
        <w:t>Регистрационный номер (код) должности – 11-3-4-096.</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государственного налогового инспектора: регулирование в сфере налога на добавленную стоимость.</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lastRenderedPageBreak/>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019DD" w:rsidRPr="008706D6" w:rsidRDefault="00F019DD" w:rsidP="008706D6">
      <w:pPr>
        <w:pStyle w:val="1"/>
        <w:jc w:val="center"/>
        <w:rPr>
          <w:rFonts w:ascii="Times New Roman" w:hAnsi="Times New Roman" w:cs="Times New Roman"/>
          <w:sz w:val="22"/>
          <w:szCs w:val="22"/>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II. Квалификационные требования для замещения должности гражданской службы</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6. Для замещения должности государственного налогового инспектора устанавливаются следующие требования:</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6.1 Наличие высшего образования.</w:t>
      </w:r>
    </w:p>
    <w:p w:rsidR="00F019DD" w:rsidRPr="008706D6" w:rsidRDefault="00F019DD" w:rsidP="008706D6">
      <w:pPr>
        <w:widowControl w:val="0"/>
        <w:spacing w:after="0" w:line="240" w:lineRule="auto"/>
        <w:ind w:firstLine="720"/>
        <w:jc w:val="both"/>
        <w:rPr>
          <w:rFonts w:ascii="Times New Roman" w:hAnsi="Times New Roman" w:cs="Times New Roman"/>
          <w:spacing w:val="-2"/>
        </w:rPr>
      </w:pPr>
      <w:r w:rsidRPr="008706D6">
        <w:rPr>
          <w:rFonts w:ascii="Times New Roman" w:hAnsi="Times New Roman" w:cs="Times New Roman"/>
          <w:bCs/>
        </w:rPr>
        <w:t>6.2 Квалификационные требования к стажу государственной гражданской службы или стажу работы по специальности не предъявляются.</w:t>
      </w:r>
    </w:p>
    <w:p w:rsidR="00F019DD" w:rsidRPr="008706D6" w:rsidRDefault="00F019DD" w:rsidP="008706D6">
      <w:pPr>
        <w:widowControl w:val="0"/>
        <w:spacing w:after="0" w:line="240" w:lineRule="auto"/>
        <w:ind w:firstLine="720"/>
        <w:jc w:val="both"/>
        <w:rPr>
          <w:rFonts w:ascii="Times New Roman" w:hAnsi="Times New Roman" w:cs="Times New Roman"/>
        </w:rPr>
      </w:pPr>
      <w:r w:rsidRPr="008706D6">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6.4. Наличие профессиональных знаний:</w:t>
      </w:r>
    </w:p>
    <w:p w:rsidR="00F019DD" w:rsidRPr="008706D6" w:rsidRDefault="00F019DD" w:rsidP="008706D6">
      <w:pPr>
        <w:spacing w:after="0" w:line="240" w:lineRule="auto"/>
        <w:ind w:firstLine="720"/>
        <w:rPr>
          <w:rFonts w:ascii="Times New Roman" w:hAnsi="Times New Roman" w:cs="Times New Roman"/>
        </w:rPr>
      </w:pPr>
      <w:r w:rsidRPr="008706D6">
        <w:rPr>
          <w:rFonts w:ascii="Times New Roman" w:hAnsi="Times New Roman" w:cs="Times New Roman"/>
        </w:rPr>
        <w:t>6.4.1. В сфере законодательства Российской Федерации:</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Налоговый кодекс Российской Федерации;</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Закон Российской Федерации от 21 марта 1991 г. N 943-1 "О налоговых органах Российской Федерации";</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Федеральный закон Российской Федерации от 6 апреля 2011 г. N 63-ФЗ          "Об электронной подписи";</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постановление Правительства Российской Федерации от 30 сентября 2004 г.      N 506 "Об утверждении Положения о Федеральной налоговой службе";</w:t>
      </w:r>
    </w:p>
    <w:p w:rsidR="00F019DD" w:rsidRPr="008706D6" w:rsidRDefault="00F019DD"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019DD" w:rsidRPr="008706D6" w:rsidRDefault="00F019DD" w:rsidP="008706D6">
      <w:pPr>
        <w:widowControl w:val="0"/>
        <w:spacing w:after="0" w:line="240" w:lineRule="auto"/>
        <w:ind w:firstLine="720"/>
        <w:jc w:val="both"/>
        <w:rPr>
          <w:rFonts w:ascii="Times New Roman" w:hAnsi="Times New Roman" w:cs="Times New Roman"/>
        </w:rPr>
      </w:pPr>
      <w:r w:rsidRPr="008706D6">
        <w:rPr>
          <w:rFonts w:ascii="Times New Roman" w:hAnsi="Times New Roman" w:cs="Times New Roman"/>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 xml:space="preserve">6.4.2. Иные профессиональные знания: </w:t>
      </w:r>
    </w:p>
    <w:p w:rsidR="00F019DD" w:rsidRPr="008706D6" w:rsidRDefault="00F019DD"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основы налогообложения;</w:t>
      </w:r>
    </w:p>
    <w:p w:rsidR="00F019DD" w:rsidRPr="008706D6" w:rsidRDefault="00F019DD"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общие положения о налоговом контроле;</w:t>
      </w:r>
    </w:p>
    <w:p w:rsidR="00F019DD" w:rsidRPr="008706D6" w:rsidRDefault="00F019DD"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мероприятий налогового контроля;</w:t>
      </w:r>
    </w:p>
    <w:p w:rsidR="00F019DD" w:rsidRPr="008706D6" w:rsidRDefault="00F019DD"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состав налогоплательщиков налога на добавленную стоимость;</w:t>
      </w:r>
    </w:p>
    <w:p w:rsidR="00F019DD" w:rsidRPr="008706D6" w:rsidRDefault="00F019DD"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особенности налогообложения при ввозе товаров на территорию Российской Федерации и иные территории, находящиеся под ее юрисдикцией;</w:t>
      </w:r>
    </w:p>
    <w:p w:rsidR="00F019DD" w:rsidRPr="008706D6" w:rsidRDefault="00F019DD"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особенности налогообложения при вывозе товаров с территории Российской Федерации;</w:t>
      </w:r>
    </w:p>
    <w:p w:rsidR="00F019DD" w:rsidRPr="008706D6" w:rsidRDefault="00F019DD"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и сроки проведения камеральных проверок;</w:t>
      </w:r>
    </w:p>
    <w:p w:rsidR="00F019DD" w:rsidRPr="008706D6" w:rsidRDefault="00F019DD"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требования к составлению акта камеральной проверки.</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 xml:space="preserve">6.5. Наличие функциональных знаний: </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процедура организации проверки: порядок, этапы, инструменты проведения;</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ограничения при проведении проверочных процедур;</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меры, принимаемые по результатам проверки;</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основания проведения и особенности проверок.</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права и обязанности налоговых органов и должностных лиц при осуществлении мероприятий налогового контроля;</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права и обязанности налогоплательщиков;</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lastRenderedPageBreak/>
        <w:t>порядок и особенности проведения камеральной налоговой проверки;</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истребования документов у проверяемого лица при проведении налоговой проверки;</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экспертизы;</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участия понятых при проведении действий по осуществлению налогового контроля;</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общие требования, предъявляемые к протоколу, составленному при производстве действий по осуществлению налогового контроля;</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оформление результатов налоговой проверки;</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рассмотрения дел о налоговых правонарушениях;</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вынесения решения по результатам рассмотрения материалов налоговой проверки;</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i/>
          <w:color w:val="FF0000"/>
        </w:rPr>
      </w:pPr>
      <w:r w:rsidRPr="008706D6">
        <w:rPr>
          <w:rFonts w:ascii="Times New Roman" w:hAnsi="Times New Roman" w:cs="Times New Roman"/>
        </w:rPr>
        <w:t>- виды налоговых правонарушений и ответственность за их совершение;</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i/>
        </w:rPr>
      </w:pPr>
      <w:r w:rsidRPr="008706D6">
        <w:rPr>
          <w:rFonts w:ascii="Times New Roman" w:hAnsi="Times New Roman" w:cs="Times New Roman"/>
        </w:rPr>
        <w:t>6.7. Наличие профессиональных умений</w:t>
      </w:r>
      <w:r w:rsidRPr="008706D6">
        <w:rPr>
          <w:rFonts w:ascii="Times New Roman" w:hAnsi="Times New Roman" w:cs="Times New Roman"/>
          <w:i/>
        </w:rPr>
        <w:t xml:space="preserve">: </w:t>
      </w:r>
    </w:p>
    <w:p w:rsidR="00F019DD" w:rsidRPr="008706D6" w:rsidRDefault="00F019DD"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расчетно-экономическая деятельность в сфере налога на добавленную стоимость;</w:t>
      </w:r>
    </w:p>
    <w:p w:rsidR="00F019DD" w:rsidRPr="008706D6" w:rsidRDefault="00F019DD" w:rsidP="008706D6">
      <w:pPr>
        <w:numPr>
          <w:ilvl w:val="0"/>
          <w:numId w:val="13"/>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умение применять на практике требования налогового законодательства.</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6.8. Наличие функциональных умений:</w:t>
      </w:r>
    </w:p>
    <w:p w:rsidR="00F019DD" w:rsidRPr="008706D6" w:rsidRDefault="00F019DD" w:rsidP="008706D6">
      <w:pPr>
        <w:pStyle w:val="1"/>
        <w:ind w:firstLine="720"/>
        <w:rPr>
          <w:rFonts w:ascii="Times New Roman" w:hAnsi="Times New Roman" w:cs="Times New Roman"/>
          <w:b w:val="0"/>
          <w:sz w:val="22"/>
          <w:szCs w:val="22"/>
        </w:rPr>
      </w:pPr>
      <w:r w:rsidRPr="008706D6">
        <w:rPr>
          <w:rFonts w:ascii="Times New Roman" w:hAnsi="Times New Roman" w:cs="Times New Roman"/>
          <w:b w:val="0"/>
          <w:sz w:val="22"/>
          <w:szCs w:val="22"/>
        </w:rPr>
        <w:t>-</w:t>
      </w:r>
      <w:r w:rsidRPr="008706D6">
        <w:rPr>
          <w:rFonts w:ascii="Times New Roman" w:hAnsi="Times New Roman" w:cs="Times New Roman"/>
          <w:b w:val="0"/>
          <w:sz w:val="22"/>
          <w:szCs w:val="22"/>
        </w:rPr>
        <w:tab/>
        <w:t>использование в своей работе имеющихся информационных ресурсов;</w:t>
      </w:r>
    </w:p>
    <w:p w:rsidR="00F019DD" w:rsidRPr="008706D6" w:rsidRDefault="00F019DD" w:rsidP="008706D6">
      <w:pPr>
        <w:pStyle w:val="1"/>
        <w:ind w:firstLine="720"/>
        <w:rPr>
          <w:rFonts w:ascii="Times New Roman" w:hAnsi="Times New Roman" w:cs="Times New Roman"/>
          <w:b w:val="0"/>
          <w:sz w:val="22"/>
          <w:szCs w:val="22"/>
        </w:rPr>
      </w:pPr>
      <w:r w:rsidRPr="008706D6">
        <w:rPr>
          <w:rFonts w:ascii="Times New Roman" w:hAnsi="Times New Roman" w:cs="Times New Roman"/>
          <w:b w:val="0"/>
          <w:sz w:val="22"/>
          <w:szCs w:val="22"/>
        </w:rPr>
        <w:t>-</w:t>
      </w:r>
      <w:r w:rsidRPr="008706D6">
        <w:rPr>
          <w:rFonts w:ascii="Times New Roman" w:hAnsi="Times New Roman" w:cs="Times New Roman"/>
          <w:b w:val="0"/>
          <w:sz w:val="22"/>
          <w:szCs w:val="22"/>
        </w:rPr>
        <w:tab/>
        <w:t>ведение в установленном порядке делопроизводства.</w:t>
      </w:r>
    </w:p>
    <w:p w:rsidR="00F019DD" w:rsidRPr="008706D6" w:rsidRDefault="00F019DD" w:rsidP="008706D6">
      <w:pPr>
        <w:spacing w:after="0" w:line="240" w:lineRule="auto"/>
        <w:rPr>
          <w:rFonts w:ascii="Times New Roman" w:hAnsi="Times New Roman" w:cs="Times New Roman"/>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III. Должностные обязанности, права и ответственность</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33" w:history="1">
        <w:r w:rsidRPr="008706D6">
          <w:rPr>
            <w:rStyle w:val="af7"/>
            <w:b w:val="0"/>
            <w:color w:val="000000"/>
          </w:rPr>
          <w:t>статьями 14</w:t>
        </w:r>
      </w:hyperlink>
      <w:r w:rsidRPr="008706D6">
        <w:rPr>
          <w:rFonts w:ascii="Times New Roman" w:hAnsi="Times New Roman" w:cs="Times New Roman"/>
          <w:b/>
          <w:color w:val="000000"/>
        </w:rPr>
        <w:t xml:space="preserve">, </w:t>
      </w:r>
      <w:hyperlink r:id="rId34" w:history="1">
        <w:r w:rsidRPr="008706D6">
          <w:rPr>
            <w:rStyle w:val="af7"/>
            <w:b w:val="0"/>
            <w:color w:val="000000"/>
          </w:rPr>
          <w:t>15</w:t>
        </w:r>
      </w:hyperlink>
      <w:r w:rsidRPr="008706D6">
        <w:rPr>
          <w:rFonts w:ascii="Times New Roman" w:hAnsi="Times New Roman" w:cs="Times New Roman"/>
          <w:b/>
          <w:color w:val="000000"/>
        </w:rPr>
        <w:t xml:space="preserve">, </w:t>
      </w:r>
      <w:hyperlink r:id="rId35" w:history="1">
        <w:r w:rsidRPr="008706D6">
          <w:rPr>
            <w:rStyle w:val="af7"/>
            <w:b w:val="0"/>
            <w:color w:val="000000"/>
          </w:rPr>
          <w:t>17</w:t>
        </w:r>
      </w:hyperlink>
      <w:r w:rsidRPr="008706D6">
        <w:rPr>
          <w:rFonts w:ascii="Times New Roman" w:hAnsi="Times New Roman" w:cs="Times New Roman"/>
          <w:b/>
          <w:color w:val="000000"/>
        </w:rPr>
        <w:t xml:space="preserve">, </w:t>
      </w:r>
      <w:hyperlink r:id="rId36" w:history="1">
        <w:r w:rsidRPr="008706D6">
          <w:rPr>
            <w:rStyle w:val="af7"/>
            <w:b w:val="0"/>
            <w:color w:val="000000"/>
          </w:rPr>
          <w:t>18</w:t>
        </w:r>
      </w:hyperlink>
      <w:r w:rsidRPr="008706D6">
        <w:rPr>
          <w:rFonts w:ascii="Times New Roman" w:hAnsi="Times New Roman" w:cs="Times New Roman"/>
          <w:b/>
        </w:rPr>
        <w:t xml:space="preserve"> </w:t>
      </w:r>
      <w:r w:rsidRPr="008706D6">
        <w:rPr>
          <w:rFonts w:ascii="Times New Roman" w:hAnsi="Times New Roman" w:cs="Times New Roman"/>
        </w:rPr>
        <w:t xml:space="preserve">Федерального закона от 27 июля </w:t>
      </w:r>
      <w:smartTag w:uri="urn:schemas-microsoft-com:office:smarttags" w:element="metricconverter">
        <w:smartTagPr>
          <w:attr w:name="ProductID" w:val="2004 г"/>
        </w:smartTagPr>
        <w:r w:rsidRPr="008706D6">
          <w:rPr>
            <w:rFonts w:ascii="Times New Roman" w:hAnsi="Times New Roman" w:cs="Times New Roman"/>
          </w:rPr>
          <w:t>2004 г</w:t>
        </w:r>
      </w:smartTag>
      <w:r w:rsidRPr="008706D6">
        <w:rPr>
          <w:rFonts w:ascii="Times New Roman" w:hAnsi="Times New Roman" w:cs="Times New Roman"/>
        </w:rPr>
        <w:t>. № 79-ФЗ "О государственной гражданской службе Российской Федерации".</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8. В целях реализации задач и функций, возложенных на отдел камеральных проверок № 1, государственный налоговый инспектор обязан:</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исполнять должностные обязанности в соответствии с должностным регламентом;</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при исполнении должностных обязанностей права и законные интересы граждан и организаций;</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служебный распорядок государственного органа;</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lastRenderedPageBreak/>
        <w:t>- поддерживать уровень квалификации, необходимый для надлежащего исполнения должностных обязанностей;</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беречь государственное имущество, в том числе предоставленное ему для исполнения должностных обязанностей;</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019DD" w:rsidRPr="008706D6" w:rsidRDefault="00F019DD" w:rsidP="008706D6">
      <w:pPr>
        <w:spacing w:after="0" w:line="240" w:lineRule="auto"/>
        <w:ind w:firstLine="720"/>
        <w:jc w:val="both"/>
        <w:rPr>
          <w:rFonts w:ascii="Times New Roman" w:hAnsi="Times New Roman" w:cs="Times New Roman"/>
          <w:color w:val="000000"/>
        </w:rPr>
      </w:pPr>
      <w:r w:rsidRPr="008706D6">
        <w:rPr>
          <w:rFonts w:ascii="Times New Roman" w:hAnsi="Times New Roman" w:cs="Times New Roman"/>
          <w:color w:val="00000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019DD" w:rsidRPr="008706D6" w:rsidRDefault="00F019DD" w:rsidP="008706D6">
      <w:pPr>
        <w:spacing w:after="0" w:line="240" w:lineRule="auto"/>
        <w:ind w:firstLine="709"/>
        <w:jc w:val="both"/>
        <w:rPr>
          <w:rFonts w:ascii="Times New Roman" w:hAnsi="Times New Roman" w:cs="Times New Roman"/>
          <w:color w:val="000000"/>
        </w:rPr>
      </w:pPr>
      <w:r w:rsidRPr="008706D6">
        <w:rPr>
          <w:rFonts w:ascii="Times New Roman" w:hAnsi="Times New Roman" w:cs="Times New Roman"/>
          <w:color w:val="000000"/>
        </w:rPr>
        <w:t>- в соответствии со статьей 11 Федерального закона «О противодействии коррупции»:</w:t>
      </w:r>
    </w:p>
    <w:p w:rsidR="00F019DD" w:rsidRPr="008706D6" w:rsidRDefault="00F019DD" w:rsidP="008706D6">
      <w:pPr>
        <w:spacing w:after="0" w:line="240" w:lineRule="auto"/>
        <w:ind w:firstLine="709"/>
        <w:jc w:val="both"/>
        <w:rPr>
          <w:rFonts w:ascii="Times New Roman" w:hAnsi="Times New Roman" w:cs="Times New Roman"/>
          <w:color w:val="000000"/>
        </w:rPr>
      </w:pPr>
      <w:r w:rsidRPr="008706D6">
        <w:rPr>
          <w:rFonts w:ascii="Times New Roman" w:hAnsi="Times New Roman" w:cs="Times New Roman"/>
          <w:color w:val="000000"/>
        </w:rPr>
        <w:t>- принимать меры по недопущению любой возможности возникновения конфликта интересов;</w:t>
      </w:r>
    </w:p>
    <w:p w:rsidR="00F019DD" w:rsidRPr="008706D6" w:rsidRDefault="00F019DD" w:rsidP="008706D6">
      <w:pPr>
        <w:spacing w:after="0" w:line="240" w:lineRule="auto"/>
        <w:ind w:firstLine="709"/>
        <w:jc w:val="both"/>
        <w:rPr>
          <w:rFonts w:ascii="Times New Roman" w:hAnsi="Times New Roman" w:cs="Times New Roman"/>
          <w:color w:val="000000"/>
        </w:rPr>
      </w:pPr>
      <w:r w:rsidRPr="008706D6">
        <w:rPr>
          <w:rFonts w:ascii="Times New Roman" w:hAnsi="Times New Roman" w:cs="Times New Roman"/>
          <w:color w:val="00000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019DD" w:rsidRPr="008706D6" w:rsidRDefault="00F019DD" w:rsidP="008706D6">
      <w:pPr>
        <w:spacing w:after="0" w:line="240" w:lineRule="auto"/>
        <w:ind w:firstLine="709"/>
        <w:jc w:val="both"/>
        <w:rPr>
          <w:rFonts w:ascii="Times New Roman" w:hAnsi="Times New Roman" w:cs="Times New Roman"/>
          <w:color w:val="000000"/>
        </w:rPr>
      </w:pPr>
      <w:r w:rsidRPr="008706D6">
        <w:rPr>
          <w:rFonts w:ascii="Times New Roman" w:hAnsi="Times New Roman" w:cs="Times New Roman"/>
          <w:color w:val="00000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проводить полный комплекс контрольных мероприятий в рамках камеральных проверок;</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вести в установленном порядке делопроизводство, хранение и сдачу в архив документов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осуществлять прием налогоплательщиков и их законных (уполномоченных) представителей по вопросам, входящим в компетенцию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lastRenderedPageBreak/>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использовать в своей работе имеющиеся информационные ресурсы;</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осуществлять штрих кодирование документов, представленных налогоплательщиками для проведения камеральных налоговых проверок;</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соблюдать меры противопожарной безопасности;</w:t>
      </w:r>
    </w:p>
    <w:p w:rsidR="00F019DD" w:rsidRPr="008706D6" w:rsidRDefault="00F019DD" w:rsidP="008706D6">
      <w:pPr>
        <w:autoSpaceDE w:val="0"/>
        <w:autoSpaceDN w:val="0"/>
        <w:adjustRightInd w:val="0"/>
        <w:spacing w:after="0" w:line="240" w:lineRule="auto"/>
        <w:ind w:firstLine="720"/>
        <w:jc w:val="both"/>
        <w:rPr>
          <w:rFonts w:ascii="Times New Roman" w:hAnsi="Times New Roman" w:cs="Times New Roman"/>
        </w:rPr>
      </w:pPr>
      <w:r w:rsidRPr="008706D6">
        <w:rPr>
          <w:rFonts w:ascii="Times New Roman" w:hAnsi="Times New Roman" w:cs="Times New Roman"/>
        </w:rPr>
        <w:t>- обеспечение сохранности служебного удостоверения;</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выполнять иные поручений руководства в соответствии с положением об отделе.</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9. В целях исполнения возложенных должностных обязанностей государственный налоговый инспектор имеет право на: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19DD" w:rsidRPr="008706D6" w:rsidRDefault="00F019DD" w:rsidP="008706D6">
      <w:pPr>
        <w:pStyle w:val="12"/>
        <w:rPr>
          <w:sz w:val="22"/>
          <w:szCs w:val="22"/>
        </w:rPr>
      </w:pPr>
      <w:r w:rsidRPr="008706D6">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F019DD" w:rsidRPr="008706D6" w:rsidRDefault="00F019DD"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37"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38"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F019DD" w:rsidRPr="008706D6" w:rsidRDefault="00F019DD" w:rsidP="008706D6">
      <w:pPr>
        <w:pStyle w:val="aa"/>
        <w:ind w:firstLine="708"/>
        <w:rPr>
          <w:color w:val="000000"/>
          <w:sz w:val="22"/>
          <w:szCs w:val="22"/>
        </w:rPr>
      </w:pPr>
      <w:r w:rsidRPr="008706D6">
        <w:rPr>
          <w:sz w:val="22"/>
          <w:szCs w:val="22"/>
        </w:rPr>
        <w:t xml:space="preserve">19) выполнение иной оплачиваемой работы, с предварительным уведомлением </w:t>
      </w:r>
      <w:hyperlink r:id="rId39" w:anchor="sub_102#sub_102" w:history="1">
        <w:r w:rsidRPr="008706D6">
          <w:rPr>
            <w:sz w:val="22"/>
            <w:szCs w:val="22"/>
          </w:rPr>
          <w:t>представителя нанимателя</w:t>
        </w:r>
      </w:hyperlink>
      <w:r w:rsidRPr="008706D6">
        <w:rPr>
          <w:sz w:val="22"/>
          <w:szCs w:val="22"/>
        </w:rPr>
        <w:t xml:space="preserve">, если это не повлечет за собой </w:t>
      </w:r>
      <w:hyperlink r:id="rId40" w:anchor="sub_1901#sub_1901" w:history="1">
        <w:r w:rsidRPr="008706D6">
          <w:rPr>
            <w:sz w:val="22"/>
            <w:szCs w:val="22"/>
          </w:rPr>
          <w:t>конфликт интересов</w:t>
        </w:r>
      </w:hyperlink>
      <w:r w:rsidRPr="008706D6">
        <w:rPr>
          <w:sz w:val="22"/>
          <w:szCs w:val="22"/>
        </w:rPr>
        <w:t>.</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w:t>
      </w:r>
      <w:r w:rsidRPr="008706D6">
        <w:rPr>
          <w:rFonts w:ascii="Times New Roman" w:hAnsi="Times New Roman" w:cs="Times New Roman"/>
        </w:rPr>
        <w:lastRenderedPageBreak/>
        <w:t>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12. При исполнении служебных обязанностей государственный налоговый инспектор вправе самостоятельно принимать решения по вопросам:</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отказа в приеме документов, оформленных ненадлежащим образом;</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соответствия представленных документов требованиям законодательства, их достоверности и полноты;</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иным возникающим вопросам с целью надлежащего, своевременного, полного и качественного выполнения своих должностных обязанностей.</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13. При исполнении служебных обязанностей государственный налоговый инспектор обязан самостоятельно принимать решения по вопросам:</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41" w:history="1">
        <w:r w:rsidRPr="008706D6">
          <w:rPr>
            <w:rStyle w:val="af7"/>
            <w:b w:val="0"/>
            <w:color w:val="000000"/>
          </w:rPr>
          <w:t>служебного распорядка</w:t>
        </w:r>
      </w:hyperlink>
      <w:r w:rsidRPr="008706D6">
        <w:rPr>
          <w:rFonts w:ascii="Times New Roman" w:hAnsi="Times New Roman" w:cs="Times New Roman"/>
          <w:b/>
          <w:color w:val="000000"/>
        </w:rPr>
        <w:t xml:space="preserve"> </w:t>
      </w:r>
      <w:r w:rsidRPr="008706D6">
        <w:rPr>
          <w:rFonts w:ascii="Times New Roman" w:hAnsi="Times New Roman" w:cs="Times New Roman"/>
          <w:color w:val="000000"/>
        </w:rPr>
        <w:t>инспекции</w:t>
      </w:r>
      <w:r w:rsidRPr="008706D6">
        <w:rPr>
          <w:rFonts w:ascii="Times New Roman" w:hAnsi="Times New Roman" w:cs="Times New Roman"/>
        </w:rPr>
        <w:t>, порядка работы со служебной информацией, правил делопроизводства, охраны труда и противопожарной безопасности.</w:t>
      </w:r>
    </w:p>
    <w:p w:rsidR="00F019DD" w:rsidRPr="008706D6" w:rsidRDefault="00F019DD" w:rsidP="008706D6">
      <w:pPr>
        <w:pStyle w:val="1"/>
        <w:jc w:val="center"/>
        <w:rPr>
          <w:rFonts w:ascii="Times New Roman" w:hAnsi="Times New Roman" w:cs="Times New Roman"/>
          <w:sz w:val="22"/>
          <w:szCs w:val="22"/>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положений об Отделе и Инспекции;</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графика отпусков гражданских служащих отдела;</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иных актов по поручению непосредственного руководителя и руководства инспекции.</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VI. Сроки и процедуры подготовки, рассмотрения проектов управленческих и иных решений, порядок согласования и принятия данных решений</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VII. Порядок служебного взаимодействия</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2" w:history="1">
        <w:r w:rsidRPr="008706D6">
          <w:rPr>
            <w:rStyle w:val="af7"/>
            <w:b w:val="0"/>
            <w:color w:val="000000"/>
          </w:rPr>
          <w:t>общих принципов</w:t>
        </w:r>
      </w:hyperlink>
      <w:r w:rsidRPr="008706D6">
        <w:rPr>
          <w:rFonts w:ascii="Times New Roman" w:hAnsi="Times New Roman" w:cs="Times New Roman"/>
        </w:rPr>
        <w:t xml:space="preserve"> служебного поведения гражданских служащих, утвержденных </w:t>
      </w:r>
      <w:hyperlink r:id="rId43" w:history="1">
        <w:r w:rsidRPr="008706D6">
          <w:rPr>
            <w:rStyle w:val="af7"/>
            <w:b w:val="0"/>
            <w:color w:val="000000"/>
          </w:rPr>
          <w:t>Указом</w:t>
        </w:r>
      </w:hyperlink>
      <w:r w:rsidRPr="008706D6">
        <w:rPr>
          <w:rFonts w:ascii="Times New Roman" w:hAnsi="Times New Roman" w:cs="Times New Roman"/>
        </w:rPr>
        <w:t xml:space="preserve"> Президента Российской Федерации от 12 августа </w:t>
      </w:r>
      <w:smartTag w:uri="urn:schemas-microsoft-com:office:smarttags" w:element="metricconverter">
        <w:smartTagPr>
          <w:attr w:name="ProductID" w:val="2002 г"/>
        </w:smartTagPr>
        <w:r w:rsidRPr="008706D6">
          <w:rPr>
            <w:rFonts w:ascii="Times New Roman" w:hAnsi="Times New Roman" w:cs="Times New Roman"/>
          </w:rPr>
          <w:t>2002 г</w:t>
        </w:r>
      </w:smartTag>
      <w:r w:rsidRPr="008706D6">
        <w:rPr>
          <w:rFonts w:ascii="Times New Roman" w:hAnsi="Times New Roman" w:cs="Times New Roman"/>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44" w:history="1">
        <w:r w:rsidRPr="008706D6">
          <w:rPr>
            <w:rStyle w:val="af7"/>
            <w:b w:val="0"/>
            <w:color w:val="000000"/>
          </w:rPr>
          <w:t>статьей 18</w:t>
        </w:r>
      </w:hyperlink>
      <w:r w:rsidRPr="008706D6">
        <w:rPr>
          <w:rFonts w:ascii="Times New Roman" w:hAnsi="Times New Roman" w:cs="Times New Roman"/>
        </w:rPr>
        <w:t xml:space="preserve"> Федерального закона от 27 июля </w:t>
      </w:r>
      <w:smartTag w:uri="urn:schemas-microsoft-com:office:smarttags" w:element="metricconverter">
        <w:smartTagPr>
          <w:attr w:name="ProductID" w:val="2004 г"/>
        </w:smartTagPr>
        <w:r w:rsidRPr="008706D6">
          <w:rPr>
            <w:rFonts w:ascii="Times New Roman" w:hAnsi="Times New Roman" w:cs="Times New Roman"/>
          </w:rPr>
          <w:t>2004 г</w:t>
        </w:r>
      </w:smartTag>
      <w:r w:rsidRPr="008706D6">
        <w:rPr>
          <w:rFonts w:ascii="Times New Roman" w:hAnsi="Times New Roman" w:cs="Times New Roman"/>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pStyle w:val="1"/>
        <w:jc w:val="center"/>
        <w:rPr>
          <w:rFonts w:ascii="Times New Roman" w:hAnsi="Times New Roman" w:cs="Times New Roman"/>
          <w:color w:val="000000"/>
          <w:sz w:val="22"/>
          <w:szCs w:val="22"/>
        </w:rPr>
      </w:pPr>
      <w:r w:rsidRPr="008706D6">
        <w:rPr>
          <w:rFonts w:ascii="Times New Roman" w:hAnsi="Times New Roman" w:cs="Times New Roman"/>
          <w:sz w:val="22"/>
          <w:szCs w:val="22"/>
        </w:rPr>
        <w:t xml:space="preserve">VIII. Перечень государственных услуг, оказываемых гражданам и организациям в соответствии с </w:t>
      </w:r>
      <w:hyperlink r:id="rId45" w:history="1">
        <w:r w:rsidRPr="008706D6">
          <w:rPr>
            <w:rStyle w:val="af7"/>
            <w:b/>
            <w:color w:val="000000"/>
            <w:sz w:val="22"/>
            <w:szCs w:val="22"/>
          </w:rPr>
          <w:t>административным регламентом</w:t>
        </w:r>
      </w:hyperlink>
      <w:r w:rsidRPr="008706D6">
        <w:rPr>
          <w:rFonts w:ascii="Times New Roman" w:hAnsi="Times New Roman" w:cs="Times New Roman"/>
          <w:b w:val="0"/>
          <w:color w:val="000000"/>
          <w:sz w:val="22"/>
          <w:szCs w:val="22"/>
        </w:rPr>
        <w:t xml:space="preserve"> </w:t>
      </w:r>
      <w:r w:rsidRPr="008706D6">
        <w:rPr>
          <w:rFonts w:ascii="Times New Roman" w:hAnsi="Times New Roman" w:cs="Times New Roman"/>
          <w:color w:val="000000"/>
          <w:sz w:val="22"/>
          <w:szCs w:val="22"/>
        </w:rPr>
        <w:t>Федеральной налоговой службы</w:t>
      </w:r>
    </w:p>
    <w:p w:rsidR="00F019DD" w:rsidRPr="008706D6" w:rsidRDefault="00F019DD" w:rsidP="008706D6">
      <w:pPr>
        <w:spacing w:after="0" w:line="240" w:lineRule="auto"/>
        <w:rPr>
          <w:rFonts w:ascii="Times New Roman" w:hAnsi="Times New Roman" w:cs="Times New Roman"/>
        </w:rPr>
      </w:pP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следующие государственные услуги:</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предоставление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pStyle w:val="1"/>
        <w:jc w:val="center"/>
        <w:rPr>
          <w:rFonts w:ascii="Times New Roman" w:hAnsi="Times New Roman" w:cs="Times New Roman"/>
          <w:sz w:val="22"/>
          <w:szCs w:val="22"/>
        </w:rPr>
      </w:pPr>
      <w:r w:rsidRPr="008706D6">
        <w:rPr>
          <w:rFonts w:ascii="Times New Roman" w:hAnsi="Times New Roman" w:cs="Times New Roman"/>
          <w:sz w:val="22"/>
          <w:szCs w:val="22"/>
        </w:rPr>
        <w:t>IX. Показатели эффективности и результативности профессиональной служебной деятельности</w:t>
      </w:r>
    </w:p>
    <w:p w:rsidR="00F019DD" w:rsidRPr="008706D6" w:rsidRDefault="00F019DD" w:rsidP="008706D6">
      <w:pPr>
        <w:spacing w:after="0" w:line="240" w:lineRule="auto"/>
        <w:ind w:firstLine="720"/>
        <w:jc w:val="both"/>
        <w:rPr>
          <w:rFonts w:ascii="Times New Roman" w:hAnsi="Times New Roman" w:cs="Times New Roman"/>
        </w:rPr>
      </w:pP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19. Эффективность профессиональной служебной деятельности государственного налогового инспектора оценивается по следующим показателям:</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своевременности и оперативности выполнения поручений;</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19DD" w:rsidRPr="008706D6" w:rsidRDefault="00F019DD"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осознанию ответственности за последствия своих действий, принимаемых решений.</w:t>
      </w:r>
    </w:p>
    <w:p w:rsidR="003B3EF2" w:rsidRPr="008706D6" w:rsidRDefault="003B3EF2" w:rsidP="008706D6">
      <w:pPr>
        <w:spacing w:after="0" w:line="240" w:lineRule="auto"/>
        <w:jc w:val="center"/>
        <w:rPr>
          <w:rFonts w:ascii="Times New Roman" w:hAnsi="Times New Roman" w:cs="Times New Roman"/>
          <w:b/>
        </w:rPr>
      </w:pPr>
    </w:p>
    <w:p w:rsidR="00F019DD" w:rsidRPr="008706D6" w:rsidRDefault="00F019DD" w:rsidP="008706D6">
      <w:pPr>
        <w:spacing w:after="0" w:line="240" w:lineRule="auto"/>
        <w:jc w:val="center"/>
        <w:rPr>
          <w:rFonts w:ascii="Times New Roman" w:hAnsi="Times New Roman" w:cs="Times New Roman"/>
          <w:b/>
        </w:rPr>
      </w:pPr>
    </w:p>
    <w:p w:rsidR="00F019DD" w:rsidRPr="008706D6" w:rsidRDefault="00F019DD" w:rsidP="008706D6">
      <w:pPr>
        <w:spacing w:after="0" w:line="240" w:lineRule="auto"/>
        <w:jc w:val="center"/>
        <w:rPr>
          <w:rFonts w:ascii="Times New Roman" w:hAnsi="Times New Roman" w:cs="Times New Roman"/>
          <w:b/>
        </w:rPr>
      </w:pPr>
    </w:p>
    <w:p w:rsidR="00F019DD" w:rsidRPr="008706D6" w:rsidRDefault="00F019DD" w:rsidP="008706D6">
      <w:pPr>
        <w:spacing w:after="0" w:line="240" w:lineRule="auto"/>
        <w:jc w:val="center"/>
        <w:rPr>
          <w:rFonts w:ascii="Times New Roman" w:hAnsi="Times New Roman" w:cs="Times New Roman"/>
          <w:b/>
        </w:rPr>
      </w:pP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Должностной регламент</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 xml:space="preserve">старшего государственного налогового инспектора </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отдела камеральных проверок № 5</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№10 по г. Москве</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numPr>
          <w:ilvl w:val="0"/>
          <w:numId w:val="34"/>
        </w:numPr>
        <w:spacing w:after="0" w:line="240" w:lineRule="auto"/>
        <w:jc w:val="center"/>
        <w:outlineLvl w:val="1"/>
        <w:rPr>
          <w:rFonts w:ascii="Times New Roman" w:hAnsi="Times New Roman" w:cs="Times New Roman"/>
          <w:b/>
        </w:rPr>
      </w:pPr>
      <w:r w:rsidRPr="008706D6">
        <w:rPr>
          <w:rFonts w:ascii="Times New Roman" w:hAnsi="Times New Roman" w:cs="Times New Roman"/>
          <w:b/>
        </w:rPr>
        <w:t>Общие положения</w:t>
      </w:r>
    </w:p>
    <w:p w:rsidR="00F019DD" w:rsidRPr="008706D6" w:rsidRDefault="00F019DD" w:rsidP="008706D6">
      <w:pPr>
        <w:spacing w:after="0" w:line="240" w:lineRule="auto"/>
        <w:ind w:left="1080"/>
        <w:outlineLvl w:val="1"/>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5 (далее - отдел) Инспекции Федеральной налоговой службы №10 по г. Москве (далее – старшего государственный налоговый инспектор) относится к старшей группе должностей гражданской службы категории «специалисты».</w:t>
      </w:r>
    </w:p>
    <w:p w:rsidR="00F019DD" w:rsidRPr="008706D6" w:rsidRDefault="00F019DD" w:rsidP="008706D6">
      <w:pPr>
        <w:autoSpaceDE w:val="0"/>
        <w:autoSpaceDN w:val="0"/>
        <w:adjustRightInd w:val="0"/>
        <w:spacing w:after="0" w:line="240" w:lineRule="auto"/>
        <w:rPr>
          <w:rFonts w:ascii="Times New Roman" w:hAnsi="Times New Roman" w:cs="Times New Roman"/>
        </w:rPr>
      </w:pPr>
      <w:r w:rsidRPr="008706D6">
        <w:rPr>
          <w:rFonts w:ascii="Times New Roman" w:hAnsi="Times New Roman" w:cs="Times New Roman"/>
        </w:rPr>
        <w:t xml:space="preserve">Регистрационный номер (код) должности – </w:t>
      </w:r>
      <w:r w:rsidRPr="008706D6">
        <w:rPr>
          <w:rFonts w:ascii="Times New Roman" w:hAnsi="Times New Roman" w:cs="Times New Roman"/>
          <w:lang w:eastAsia="ru-RU"/>
        </w:rPr>
        <w:t>11-3-4-095.</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старшего государственного налогового инспектора: осуществление налогового контроля.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5. Старший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II. Квалификационные требования для замещения должности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 xml:space="preserve">гражданской службы </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 Для замещения должности старшего государственного налогового инспектора устанавливаются следующие требования.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6.1. Наличие высшего образования.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6.4. Наличие профессиональных знаний: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6.4.1. В сфере законодательства Российской Федерации: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6.4.2. Иные профессиональные знания:</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6.5. Наличие функциональных знаний: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F019DD" w:rsidRPr="008706D6" w:rsidRDefault="00F019DD" w:rsidP="008706D6">
      <w:pPr>
        <w:spacing w:after="0" w:line="240" w:lineRule="auto"/>
        <w:ind w:firstLine="540"/>
        <w:jc w:val="both"/>
        <w:rPr>
          <w:rFonts w:ascii="Times New Roman" w:hAnsi="Times New Roman" w:cs="Times New Roman"/>
          <w:lang w:eastAsia="ru-RU"/>
        </w:rPr>
      </w:pPr>
      <w:r w:rsidRPr="008706D6">
        <w:rPr>
          <w:rFonts w:ascii="Times New Roman" w:hAnsi="Times New Roman" w:cs="Times New Roman"/>
        </w:rPr>
        <w:t>6.6. Наличие базовых умений:</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019DD" w:rsidRPr="008706D6" w:rsidRDefault="00F019DD" w:rsidP="008706D6">
      <w:pPr>
        <w:spacing w:after="0" w:line="240" w:lineRule="auto"/>
        <w:ind w:firstLine="540"/>
        <w:jc w:val="both"/>
        <w:rPr>
          <w:rFonts w:ascii="Times New Roman" w:hAnsi="Times New Roman" w:cs="Times New Roman"/>
          <w:lang w:eastAsia="ru-RU"/>
        </w:rPr>
      </w:pPr>
      <w:r w:rsidRPr="008706D6">
        <w:rPr>
          <w:rFonts w:ascii="Times New Roman" w:hAnsi="Times New Roman" w:cs="Times New Roman"/>
        </w:rPr>
        <w:t xml:space="preserve">6.7. Наличие профессиональных умений: </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xml:space="preserve">       в организации и проведении </w:t>
      </w:r>
      <w:r w:rsidRPr="008706D6">
        <w:rPr>
          <w:rFonts w:ascii="Times New Roman" w:hAnsi="Times New Roman" w:cs="Times New Roman"/>
        </w:rPr>
        <w:t>камеральной</w:t>
      </w:r>
      <w:r w:rsidRPr="008706D6">
        <w:rPr>
          <w:rFonts w:ascii="Times New Roman" w:hAnsi="Times New Roman" w:cs="Times New Roman"/>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xml:space="preserve">       в подготовке решений о проведении </w:t>
      </w:r>
      <w:r w:rsidRPr="008706D6">
        <w:rPr>
          <w:rFonts w:ascii="Times New Roman" w:hAnsi="Times New Roman" w:cs="Times New Roman"/>
        </w:rPr>
        <w:t>камеральной</w:t>
      </w:r>
      <w:r w:rsidRPr="008706D6">
        <w:rPr>
          <w:rFonts w:ascii="Times New Roman" w:hAnsi="Times New Roman" w:cs="Times New Roman"/>
          <w:lang w:eastAsia="ru-RU"/>
        </w:rPr>
        <w:t xml:space="preserve"> налоговой проверки.</w:t>
      </w:r>
    </w:p>
    <w:p w:rsidR="00F019DD" w:rsidRPr="008706D6" w:rsidRDefault="00F019DD" w:rsidP="008706D6">
      <w:pPr>
        <w:spacing w:after="0" w:line="240" w:lineRule="auto"/>
        <w:ind w:firstLine="540"/>
        <w:jc w:val="both"/>
        <w:rPr>
          <w:rFonts w:ascii="Times New Roman" w:hAnsi="Times New Roman" w:cs="Times New Roman"/>
          <w:lang w:eastAsia="ru-RU"/>
        </w:rPr>
      </w:pPr>
      <w:r w:rsidRPr="008706D6">
        <w:rPr>
          <w:rFonts w:ascii="Times New Roman" w:hAnsi="Times New Roman" w:cs="Times New Roman"/>
        </w:rPr>
        <w:t>6.8. Наличие функциональных умений: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numPr>
          <w:ilvl w:val="0"/>
          <w:numId w:val="35"/>
        </w:numPr>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 Должностные обязанности, права и ответственность</w:t>
      </w:r>
    </w:p>
    <w:p w:rsidR="00F019DD" w:rsidRPr="008706D6" w:rsidRDefault="00F019DD" w:rsidP="008706D6">
      <w:pPr>
        <w:spacing w:after="0" w:line="240" w:lineRule="auto"/>
        <w:ind w:left="1080"/>
        <w:outlineLvl w:val="1"/>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6"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47" w:history="1">
        <w:r w:rsidRPr="008706D6">
          <w:rPr>
            <w:rFonts w:ascii="Times New Roman" w:hAnsi="Times New Roman" w:cs="Times New Roman"/>
          </w:rPr>
          <w:t>15</w:t>
        </w:r>
      </w:hyperlink>
      <w:r w:rsidRPr="008706D6">
        <w:rPr>
          <w:rFonts w:ascii="Times New Roman" w:hAnsi="Times New Roman" w:cs="Times New Roman"/>
        </w:rPr>
        <w:t xml:space="preserve">, </w:t>
      </w:r>
      <w:hyperlink r:id="rId48" w:history="1">
        <w:r w:rsidRPr="008706D6">
          <w:rPr>
            <w:rFonts w:ascii="Times New Roman" w:hAnsi="Times New Roman" w:cs="Times New Roman"/>
          </w:rPr>
          <w:t>17</w:t>
        </w:r>
      </w:hyperlink>
      <w:r w:rsidRPr="008706D6">
        <w:rPr>
          <w:rFonts w:ascii="Times New Roman" w:hAnsi="Times New Roman" w:cs="Times New Roman"/>
        </w:rPr>
        <w:t xml:space="preserve">, </w:t>
      </w:r>
      <w:hyperlink r:id="rId49"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F019DD" w:rsidRPr="008706D6" w:rsidRDefault="00F019DD" w:rsidP="008706D6">
      <w:pPr>
        <w:pStyle w:val="af0"/>
        <w:ind w:firstLine="567"/>
        <w:jc w:val="both"/>
        <w:rPr>
          <w:sz w:val="22"/>
          <w:szCs w:val="22"/>
        </w:rPr>
      </w:pPr>
      <w:r w:rsidRPr="008706D6">
        <w:rPr>
          <w:sz w:val="22"/>
          <w:szCs w:val="22"/>
        </w:rPr>
        <w:t>8. В целях реализации задач и функций, возложенных на отдел, старший государственный налоговый инспектор обязан:</w:t>
      </w:r>
    </w:p>
    <w:p w:rsidR="00F019DD" w:rsidRPr="008706D6" w:rsidRDefault="00F019DD" w:rsidP="008706D6">
      <w:pPr>
        <w:pStyle w:val="af0"/>
        <w:jc w:val="both"/>
        <w:rPr>
          <w:sz w:val="22"/>
          <w:szCs w:val="22"/>
        </w:rPr>
      </w:pPr>
      <w:r w:rsidRPr="008706D6">
        <w:rPr>
          <w:sz w:val="22"/>
          <w:szCs w:val="22"/>
        </w:rPr>
        <w:t xml:space="preserve">           Проводить камеральные налоговые проверки.</w:t>
      </w:r>
    </w:p>
    <w:p w:rsidR="00F019DD" w:rsidRPr="008706D6" w:rsidRDefault="00F019DD" w:rsidP="008706D6">
      <w:pPr>
        <w:pStyle w:val="af0"/>
        <w:jc w:val="both"/>
        <w:rPr>
          <w:sz w:val="22"/>
          <w:szCs w:val="22"/>
        </w:rPr>
      </w:pPr>
      <w:r w:rsidRPr="008706D6">
        <w:rPr>
          <w:sz w:val="22"/>
          <w:szCs w:val="22"/>
        </w:rPr>
        <w:t xml:space="preserve">           Проводить предварительные контрольные мероприятия за соблюдением налогоплательщиками законодательства о налогах и сборах.</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F019DD" w:rsidRPr="008706D6" w:rsidRDefault="00F019DD" w:rsidP="008706D6">
      <w:pPr>
        <w:pStyle w:val="af0"/>
        <w:jc w:val="both"/>
        <w:rPr>
          <w:sz w:val="22"/>
          <w:szCs w:val="22"/>
        </w:rPr>
      </w:pPr>
      <w:r w:rsidRPr="008706D6">
        <w:rPr>
          <w:sz w:val="22"/>
          <w:szCs w:val="22"/>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F019DD" w:rsidRPr="008706D6" w:rsidRDefault="00F019DD" w:rsidP="008706D6">
      <w:pPr>
        <w:pStyle w:val="af0"/>
        <w:jc w:val="both"/>
        <w:rPr>
          <w:sz w:val="22"/>
          <w:szCs w:val="22"/>
        </w:rPr>
      </w:pPr>
      <w:r w:rsidRPr="008706D6">
        <w:rPr>
          <w:sz w:val="22"/>
          <w:szCs w:val="22"/>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129.4, 129.6 Налогового Кодекса Российской Федерации.</w:t>
      </w:r>
    </w:p>
    <w:p w:rsidR="00F019DD" w:rsidRPr="008706D6" w:rsidRDefault="00F019DD" w:rsidP="008706D6">
      <w:pPr>
        <w:pStyle w:val="af0"/>
        <w:jc w:val="both"/>
        <w:rPr>
          <w:sz w:val="22"/>
          <w:szCs w:val="22"/>
        </w:rPr>
      </w:pPr>
      <w:r w:rsidRPr="008706D6">
        <w:rPr>
          <w:sz w:val="22"/>
          <w:szCs w:val="22"/>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F019DD" w:rsidRPr="008706D6" w:rsidRDefault="00F019DD" w:rsidP="008706D6">
      <w:pPr>
        <w:pStyle w:val="af0"/>
        <w:jc w:val="both"/>
        <w:rPr>
          <w:sz w:val="22"/>
          <w:szCs w:val="22"/>
        </w:rPr>
      </w:pPr>
      <w:r w:rsidRPr="008706D6">
        <w:rPr>
          <w:sz w:val="22"/>
          <w:szCs w:val="22"/>
        </w:rPr>
        <w:t xml:space="preserve">          Своевременно и правильно обеспечить ввод в базу данных всей информации о ходе и результатах проведения камеральных проверок.  </w:t>
      </w:r>
    </w:p>
    <w:p w:rsidR="00F019DD" w:rsidRPr="008706D6" w:rsidRDefault="00F019DD" w:rsidP="008706D6">
      <w:pPr>
        <w:pStyle w:val="af0"/>
        <w:jc w:val="both"/>
        <w:rPr>
          <w:sz w:val="22"/>
          <w:szCs w:val="22"/>
        </w:rPr>
      </w:pPr>
      <w:r w:rsidRPr="008706D6">
        <w:rPr>
          <w:sz w:val="22"/>
          <w:szCs w:val="22"/>
        </w:rPr>
        <w:t xml:space="preserve">          По указанию начальника отдела осуществлять передачу в отдел урегулирования задолженности информации о </w:t>
      </w:r>
      <w:proofErr w:type="spellStart"/>
      <w:r w:rsidRPr="008706D6">
        <w:rPr>
          <w:sz w:val="22"/>
          <w:szCs w:val="22"/>
        </w:rPr>
        <w:t>доначисленных</w:t>
      </w:r>
      <w:proofErr w:type="spellEnd"/>
      <w:r w:rsidRPr="008706D6">
        <w:rPr>
          <w:sz w:val="22"/>
          <w:szCs w:val="22"/>
        </w:rPr>
        <w:t xml:space="preserve"> суммах налогов и налоговых санкциях по результатам камеральных налоговых проверок.</w:t>
      </w:r>
    </w:p>
    <w:p w:rsidR="00F019DD" w:rsidRPr="008706D6" w:rsidRDefault="00F019DD" w:rsidP="008706D6">
      <w:pPr>
        <w:pStyle w:val="af0"/>
        <w:jc w:val="both"/>
        <w:rPr>
          <w:sz w:val="22"/>
          <w:szCs w:val="22"/>
        </w:rPr>
      </w:pPr>
      <w:r w:rsidRPr="008706D6">
        <w:rPr>
          <w:sz w:val="22"/>
          <w:szCs w:val="22"/>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019DD" w:rsidRPr="008706D6" w:rsidRDefault="00F019DD" w:rsidP="008706D6">
      <w:pPr>
        <w:pStyle w:val="af0"/>
        <w:jc w:val="both"/>
        <w:rPr>
          <w:sz w:val="22"/>
          <w:szCs w:val="22"/>
        </w:rPr>
      </w:pPr>
      <w:r w:rsidRPr="008706D6">
        <w:rPr>
          <w:sz w:val="22"/>
          <w:szCs w:val="22"/>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F019DD" w:rsidRPr="008706D6" w:rsidRDefault="00F019DD" w:rsidP="008706D6">
      <w:pPr>
        <w:pStyle w:val="af0"/>
        <w:jc w:val="both"/>
        <w:rPr>
          <w:sz w:val="22"/>
          <w:szCs w:val="22"/>
        </w:rPr>
      </w:pPr>
      <w:r w:rsidRPr="008706D6">
        <w:rPr>
          <w:sz w:val="22"/>
          <w:szCs w:val="22"/>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F019DD" w:rsidRPr="008706D6" w:rsidRDefault="00F019DD" w:rsidP="008706D6">
      <w:pPr>
        <w:pStyle w:val="af0"/>
        <w:jc w:val="both"/>
        <w:rPr>
          <w:sz w:val="22"/>
          <w:szCs w:val="22"/>
        </w:rPr>
      </w:pPr>
      <w:r w:rsidRPr="008706D6">
        <w:rPr>
          <w:sz w:val="22"/>
          <w:szCs w:val="22"/>
        </w:rPr>
        <w:t xml:space="preserve">          Обеспечить своевременность проведения мероприятий по самостоятельному оперативному контролю деятельности отдела.</w:t>
      </w:r>
    </w:p>
    <w:p w:rsidR="00F019DD" w:rsidRPr="008706D6" w:rsidRDefault="00F019DD" w:rsidP="008706D6">
      <w:pPr>
        <w:pStyle w:val="af0"/>
        <w:jc w:val="both"/>
        <w:rPr>
          <w:sz w:val="22"/>
          <w:szCs w:val="22"/>
        </w:rPr>
      </w:pPr>
      <w:r w:rsidRPr="008706D6">
        <w:rPr>
          <w:sz w:val="22"/>
          <w:szCs w:val="22"/>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019DD" w:rsidRPr="008706D6" w:rsidRDefault="00F019DD" w:rsidP="008706D6">
      <w:pPr>
        <w:pStyle w:val="af0"/>
        <w:jc w:val="both"/>
        <w:rPr>
          <w:sz w:val="22"/>
          <w:szCs w:val="22"/>
        </w:rPr>
      </w:pPr>
      <w:r w:rsidRPr="008706D6">
        <w:rPr>
          <w:sz w:val="22"/>
          <w:szCs w:val="22"/>
        </w:rPr>
        <w:t xml:space="preserve">          По указанию начальника отдела принимать участие в проведении совещаний, семинаров по вопросам, входящим в компетенцию отдела.</w:t>
      </w:r>
    </w:p>
    <w:p w:rsidR="00F019DD" w:rsidRPr="008706D6" w:rsidRDefault="00F019DD" w:rsidP="008706D6">
      <w:pPr>
        <w:pStyle w:val="af0"/>
        <w:jc w:val="both"/>
        <w:rPr>
          <w:sz w:val="22"/>
          <w:szCs w:val="22"/>
        </w:rPr>
      </w:pPr>
      <w:r w:rsidRPr="008706D6">
        <w:rPr>
          <w:sz w:val="22"/>
          <w:szCs w:val="22"/>
        </w:rPr>
        <w:t xml:space="preserve">          Обеспечивать ведение в установленном порядке делопроизводства, хранения и сдачу в архив документов отдела.</w:t>
      </w:r>
    </w:p>
    <w:p w:rsidR="00F019DD" w:rsidRPr="008706D6" w:rsidRDefault="00F019DD" w:rsidP="008706D6">
      <w:pPr>
        <w:pStyle w:val="af0"/>
        <w:jc w:val="both"/>
        <w:rPr>
          <w:sz w:val="22"/>
          <w:szCs w:val="22"/>
        </w:rPr>
      </w:pPr>
      <w:r w:rsidRPr="008706D6">
        <w:rPr>
          <w:sz w:val="22"/>
          <w:szCs w:val="22"/>
        </w:rPr>
        <w:t xml:space="preserve">          Обеспечивать сохранности служебного удостоверения.</w:t>
      </w:r>
    </w:p>
    <w:p w:rsidR="00F019DD" w:rsidRPr="008706D6" w:rsidRDefault="00F019DD" w:rsidP="008706D6">
      <w:pPr>
        <w:pStyle w:val="af0"/>
        <w:jc w:val="both"/>
        <w:rPr>
          <w:sz w:val="22"/>
          <w:szCs w:val="22"/>
        </w:rPr>
      </w:pPr>
      <w:r w:rsidRPr="008706D6">
        <w:rPr>
          <w:sz w:val="22"/>
          <w:szCs w:val="22"/>
        </w:rPr>
        <w:t xml:space="preserve">          Выполнять иные поручения руководства инспекции в соответствии с положением об отделе.</w:t>
      </w:r>
    </w:p>
    <w:p w:rsidR="00F019DD" w:rsidRPr="008706D6" w:rsidRDefault="00F019DD" w:rsidP="008706D6">
      <w:pPr>
        <w:pStyle w:val="aa"/>
        <w:ind w:firstLine="708"/>
        <w:rPr>
          <w:sz w:val="22"/>
          <w:szCs w:val="22"/>
        </w:rPr>
      </w:pPr>
      <w:r w:rsidRPr="008706D6">
        <w:rPr>
          <w:sz w:val="22"/>
          <w:szCs w:val="22"/>
        </w:rPr>
        <w:t xml:space="preserve">9. В целях исполнения возложенных должностных обязанностей старший государственный налоговый инспектор   имеет право: </w:t>
      </w:r>
    </w:p>
    <w:p w:rsidR="00F019DD" w:rsidRPr="008706D6" w:rsidRDefault="00F019DD" w:rsidP="008706D6">
      <w:pPr>
        <w:pStyle w:val="aa"/>
        <w:ind w:firstLine="708"/>
        <w:rPr>
          <w:sz w:val="22"/>
          <w:szCs w:val="22"/>
        </w:rPr>
      </w:pPr>
      <w:r w:rsidRPr="008706D6">
        <w:rPr>
          <w:sz w:val="22"/>
          <w:szCs w:val="22"/>
        </w:rPr>
        <w:lastRenderedPageBreak/>
        <w:t>обеспечение надлежащих организационно-технических условий, необходимых для исполнения должностных обязанностей;</w:t>
      </w:r>
    </w:p>
    <w:p w:rsidR="00F019DD" w:rsidRPr="008706D6" w:rsidRDefault="00F019DD" w:rsidP="008706D6">
      <w:pPr>
        <w:pStyle w:val="aa"/>
        <w:ind w:firstLine="708"/>
        <w:rPr>
          <w:sz w:val="22"/>
          <w:szCs w:val="22"/>
        </w:rPr>
      </w:pPr>
      <w:r w:rsidRPr="008706D6">
        <w:rPr>
          <w:sz w:val="22"/>
          <w:szCs w:val="22"/>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19DD" w:rsidRPr="008706D6" w:rsidRDefault="00F019DD" w:rsidP="008706D6">
      <w:pPr>
        <w:pStyle w:val="aa"/>
        <w:ind w:firstLine="708"/>
        <w:rPr>
          <w:sz w:val="22"/>
          <w:szCs w:val="22"/>
        </w:rPr>
      </w:pPr>
      <w:r w:rsidRPr="008706D6">
        <w:rPr>
          <w:sz w:val="22"/>
          <w:szCs w:val="22"/>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19DD" w:rsidRPr="008706D6" w:rsidRDefault="00F019DD" w:rsidP="008706D6">
      <w:pPr>
        <w:pStyle w:val="aa"/>
        <w:ind w:firstLine="708"/>
        <w:rPr>
          <w:sz w:val="22"/>
          <w:szCs w:val="22"/>
        </w:rPr>
      </w:pPr>
      <w:r w:rsidRPr="008706D6">
        <w:rPr>
          <w:sz w:val="22"/>
          <w:szCs w:val="22"/>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019DD" w:rsidRPr="008706D6" w:rsidRDefault="00F019DD" w:rsidP="008706D6">
      <w:pPr>
        <w:pStyle w:val="aa"/>
        <w:ind w:firstLine="708"/>
        <w:rPr>
          <w:sz w:val="22"/>
          <w:szCs w:val="22"/>
        </w:rPr>
      </w:pPr>
      <w:r w:rsidRPr="008706D6">
        <w:rPr>
          <w:sz w:val="22"/>
          <w:szCs w:val="22"/>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019DD" w:rsidRPr="008706D6" w:rsidRDefault="00F019DD" w:rsidP="008706D6">
      <w:pPr>
        <w:pStyle w:val="aa"/>
        <w:ind w:firstLine="708"/>
        <w:rPr>
          <w:sz w:val="22"/>
          <w:szCs w:val="22"/>
        </w:rPr>
      </w:pPr>
      <w:r w:rsidRPr="008706D6">
        <w:rPr>
          <w:sz w:val="22"/>
          <w:szCs w:val="22"/>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19DD" w:rsidRPr="008706D6" w:rsidRDefault="00F019DD" w:rsidP="008706D6">
      <w:pPr>
        <w:pStyle w:val="aa"/>
        <w:ind w:firstLine="708"/>
        <w:rPr>
          <w:sz w:val="22"/>
          <w:szCs w:val="22"/>
        </w:rPr>
      </w:pPr>
      <w:r w:rsidRPr="008706D6">
        <w:rPr>
          <w:sz w:val="22"/>
          <w:szCs w:val="22"/>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19DD" w:rsidRPr="008706D6" w:rsidRDefault="00F019DD" w:rsidP="008706D6">
      <w:pPr>
        <w:pStyle w:val="aa"/>
        <w:ind w:firstLine="708"/>
        <w:rPr>
          <w:sz w:val="22"/>
          <w:szCs w:val="22"/>
        </w:rPr>
      </w:pPr>
      <w:r w:rsidRPr="008706D6">
        <w:rPr>
          <w:sz w:val="22"/>
          <w:szCs w:val="22"/>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документов и материалов;</w:t>
      </w:r>
    </w:p>
    <w:p w:rsidR="00F019DD" w:rsidRPr="008706D6" w:rsidRDefault="00F019DD" w:rsidP="008706D6">
      <w:pPr>
        <w:pStyle w:val="aa"/>
        <w:ind w:firstLine="708"/>
        <w:rPr>
          <w:sz w:val="22"/>
          <w:szCs w:val="22"/>
        </w:rPr>
      </w:pPr>
      <w:r w:rsidRPr="008706D6">
        <w:rPr>
          <w:sz w:val="22"/>
          <w:szCs w:val="22"/>
        </w:rPr>
        <w:t>защиту сведений о гражданском служащем;</w:t>
      </w:r>
    </w:p>
    <w:p w:rsidR="00F019DD" w:rsidRPr="008706D6" w:rsidRDefault="00F019DD" w:rsidP="008706D6">
      <w:pPr>
        <w:pStyle w:val="aa"/>
        <w:ind w:firstLine="708"/>
        <w:rPr>
          <w:sz w:val="22"/>
          <w:szCs w:val="22"/>
        </w:rPr>
      </w:pPr>
      <w:r w:rsidRPr="008706D6">
        <w:rPr>
          <w:sz w:val="22"/>
          <w:szCs w:val="22"/>
        </w:rPr>
        <w:t>должностной рост на конкурсной основе;</w:t>
      </w:r>
    </w:p>
    <w:p w:rsidR="00F019DD" w:rsidRPr="008706D6" w:rsidRDefault="00F019DD" w:rsidP="008706D6">
      <w:pPr>
        <w:pStyle w:val="aa"/>
        <w:ind w:firstLine="708"/>
        <w:rPr>
          <w:sz w:val="22"/>
          <w:szCs w:val="22"/>
        </w:rPr>
      </w:pPr>
      <w:r w:rsidRPr="008706D6">
        <w:rPr>
          <w:sz w:val="22"/>
          <w:szCs w:val="22"/>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019DD" w:rsidRPr="008706D6" w:rsidRDefault="00F019DD" w:rsidP="008706D6">
      <w:pPr>
        <w:pStyle w:val="aa"/>
        <w:ind w:firstLine="708"/>
        <w:rPr>
          <w:sz w:val="22"/>
          <w:szCs w:val="22"/>
        </w:rPr>
      </w:pPr>
      <w:r w:rsidRPr="008706D6">
        <w:rPr>
          <w:sz w:val="22"/>
          <w:szCs w:val="22"/>
        </w:rPr>
        <w:t>членство в профессиональном союзе;</w:t>
      </w:r>
    </w:p>
    <w:p w:rsidR="00F019DD" w:rsidRPr="008706D6" w:rsidRDefault="00F019DD" w:rsidP="008706D6">
      <w:pPr>
        <w:pStyle w:val="aa"/>
        <w:ind w:firstLine="708"/>
        <w:rPr>
          <w:sz w:val="22"/>
          <w:szCs w:val="22"/>
        </w:rPr>
      </w:pPr>
      <w:r w:rsidRPr="008706D6">
        <w:rPr>
          <w:sz w:val="22"/>
          <w:szCs w:val="22"/>
        </w:rPr>
        <w:t>рассмотрение индивидуальных служебных споров в соответствии с федеральным законом №79-ФЗ и другими федеральными законами;</w:t>
      </w:r>
    </w:p>
    <w:p w:rsidR="00F019DD" w:rsidRPr="008706D6" w:rsidRDefault="00F019DD" w:rsidP="008706D6">
      <w:pPr>
        <w:pStyle w:val="aa"/>
        <w:ind w:firstLine="708"/>
        <w:rPr>
          <w:sz w:val="22"/>
          <w:szCs w:val="22"/>
        </w:rPr>
      </w:pPr>
      <w:r w:rsidRPr="008706D6">
        <w:rPr>
          <w:sz w:val="22"/>
          <w:szCs w:val="22"/>
        </w:rPr>
        <w:t>проведение по его заявлению служебной проверки;</w:t>
      </w:r>
    </w:p>
    <w:p w:rsidR="00F019DD" w:rsidRPr="008706D6" w:rsidRDefault="00F019DD" w:rsidP="008706D6">
      <w:pPr>
        <w:pStyle w:val="aa"/>
        <w:ind w:firstLine="708"/>
        <w:rPr>
          <w:sz w:val="22"/>
          <w:szCs w:val="22"/>
        </w:rPr>
      </w:pPr>
      <w:r w:rsidRPr="008706D6">
        <w:rPr>
          <w:sz w:val="22"/>
          <w:szCs w:val="22"/>
        </w:rPr>
        <w:t>защиту своих прав и законных интересов на гражданской службе, включая обжалование в суд их нарушения;</w:t>
      </w:r>
    </w:p>
    <w:p w:rsidR="00F019DD" w:rsidRPr="008706D6" w:rsidRDefault="00F019DD" w:rsidP="008706D6">
      <w:pPr>
        <w:pStyle w:val="aa"/>
        <w:ind w:firstLine="708"/>
        <w:rPr>
          <w:sz w:val="22"/>
          <w:szCs w:val="22"/>
        </w:rPr>
      </w:pPr>
      <w:r w:rsidRPr="008706D6">
        <w:rPr>
          <w:sz w:val="22"/>
          <w:szCs w:val="22"/>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019DD" w:rsidRPr="008706D6" w:rsidRDefault="00F019DD" w:rsidP="008706D6">
      <w:pPr>
        <w:pStyle w:val="aa"/>
        <w:ind w:firstLine="708"/>
        <w:rPr>
          <w:sz w:val="22"/>
          <w:szCs w:val="22"/>
        </w:rPr>
      </w:pPr>
      <w:r w:rsidRPr="008706D6">
        <w:rPr>
          <w:sz w:val="22"/>
          <w:szCs w:val="22"/>
        </w:rPr>
        <w:t>государственную защиту своих жизни и здоровья, жизни и здоровья членов своей семьи, а также принадлежащего ему имущества;</w:t>
      </w:r>
    </w:p>
    <w:p w:rsidR="00F019DD" w:rsidRPr="008706D6" w:rsidRDefault="00F019DD" w:rsidP="008706D6">
      <w:pPr>
        <w:pStyle w:val="aa"/>
        <w:ind w:firstLine="708"/>
        <w:rPr>
          <w:sz w:val="22"/>
          <w:szCs w:val="22"/>
        </w:rPr>
      </w:pPr>
      <w:r w:rsidRPr="008706D6">
        <w:rPr>
          <w:sz w:val="22"/>
          <w:szCs w:val="22"/>
        </w:rPr>
        <w:t>государственное пенсионное обеспечение в соответствии с федеральным законом;</w:t>
      </w:r>
    </w:p>
    <w:p w:rsidR="00F019DD" w:rsidRPr="008706D6" w:rsidRDefault="00F019DD" w:rsidP="008706D6">
      <w:pPr>
        <w:spacing w:after="0" w:line="240" w:lineRule="auto"/>
        <w:ind w:firstLine="709"/>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В дополнение к правам, предоставленным федеральным законом № 79-ФЗ, и исходя из установленных полномочий, старший государственный налоговый инспектор имеет право:</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вносить предложения начальнику отдела по вопросам, отнесенным к компетенции отдела;</w:t>
      </w:r>
    </w:p>
    <w:p w:rsidR="00F019DD" w:rsidRPr="008706D6" w:rsidRDefault="00F019DD" w:rsidP="008706D6">
      <w:pPr>
        <w:spacing w:after="0" w:line="240" w:lineRule="auto"/>
        <w:ind w:firstLine="709"/>
        <w:jc w:val="both"/>
        <w:rPr>
          <w:rFonts w:ascii="Times New Roman" w:hAnsi="Times New Roman" w:cs="Times New Roman"/>
          <w:color w:val="000000"/>
        </w:rPr>
      </w:pPr>
      <w:r w:rsidRPr="008706D6">
        <w:rPr>
          <w:rFonts w:ascii="Times New Roman" w:hAnsi="Times New Roman" w:cs="Times New Roman"/>
          <w:color w:val="00000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019DD" w:rsidRPr="008706D6" w:rsidRDefault="00F019DD" w:rsidP="008706D6">
      <w:pPr>
        <w:pStyle w:val="aa"/>
        <w:ind w:firstLine="709"/>
        <w:rPr>
          <w:color w:val="000000"/>
          <w:sz w:val="22"/>
          <w:szCs w:val="22"/>
        </w:rPr>
      </w:pPr>
      <w:r w:rsidRPr="008706D6">
        <w:rPr>
          <w:color w:val="000000"/>
          <w:sz w:val="22"/>
          <w:szCs w:val="22"/>
        </w:rPr>
        <w:t>вести переписку по вопросам, относящимся к компетенции отдела;</w:t>
      </w:r>
    </w:p>
    <w:p w:rsidR="00F019DD" w:rsidRPr="008706D6" w:rsidRDefault="00F019DD" w:rsidP="008706D6">
      <w:pPr>
        <w:pStyle w:val="aa"/>
        <w:ind w:firstLine="709"/>
        <w:rPr>
          <w:color w:val="000000"/>
          <w:sz w:val="22"/>
          <w:szCs w:val="22"/>
        </w:rPr>
      </w:pPr>
      <w:r w:rsidRPr="008706D6">
        <w:rPr>
          <w:color w:val="000000"/>
          <w:sz w:val="22"/>
          <w:szCs w:val="22"/>
        </w:rPr>
        <w:t>готовить проекты приказов и других документов по вопросам, относящимся к компетенции отдела;</w:t>
      </w:r>
    </w:p>
    <w:p w:rsidR="00F019DD" w:rsidRPr="008706D6" w:rsidRDefault="00F019DD" w:rsidP="008706D6">
      <w:pPr>
        <w:pStyle w:val="aa"/>
        <w:ind w:firstLine="708"/>
        <w:rPr>
          <w:color w:val="000000"/>
          <w:sz w:val="22"/>
          <w:szCs w:val="22"/>
        </w:rPr>
      </w:pPr>
      <w:r w:rsidRPr="008706D6">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019DD" w:rsidRPr="008706D6" w:rsidRDefault="00F019DD" w:rsidP="008706D6">
      <w:pPr>
        <w:pStyle w:val="aa"/>
        <w:ind w:firstLine="708"/>
        <w:rPr>
          <w:sz w:val="22"/>
          <w:szCs w:val="22"/>
        </w:rPr>
      </w:pPr>
      <w:r w:rsidRPr="008706D6">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019DD" w:rsidRPr="008706D6" w:rsidRDefault="00F019DD" w:rsidP="008706D6">
      <w:pPr>
        <w:spacing w:after="0" w:line="240" w:lineRule="auto"/>
        <w:ind w:firstLine="540"/>
        <w:jc w:val="both"/>
        <w:rPr>
          <w:rFonts w:ascii="Times New Roman" w:eastAsia="Times New Roman" w:hAnsi="Times New Roman" w:cs="Times New Roman"/>
          <w:color w:val="000000"/>
          <w:lang w:eastAsia="ru-RU"/>
        </w:rPr>
      </w:pPr>
      <w:r w:rsidRPr="008706D6">
        <w:rPr>
          <w:rFonts w:ascii="Times New Roman" w:hAnsi="Times New Roman" w:cs="Times New Roman"/>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50" w:history="1">
        <w:r w:rsidRPr="008706D6">
          <w:rPr>
            <w:rFonts w:ascii="Times New Roman" w:eastAsia="Times New Roman" w:hAnsi="Times New Roman" w:cs="Times New Roman"/>
            <w:color w:val="000000"/>
            <w:lang w:eastAsia="ru-RU"/>
          </w:rPr>
          <w:t>Положением</w:t>
        </w:r>
      </w:hyperlink>
      <w:r w:rsidRPr="008706D6">
        <w:rPr>
          <w:rFonts w:ascii="Times New Roman" w:eastAsia="Times New Roman" w:hAnsi="Times New Roman" w:cs="Times New Roman"/>
          <w:color w:val="00000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w:t>
      </w:r>
      <w:r w:rsidRPr="008706D6">
        <w:rPr>
          <w:rFonts w:ascii="Times New Roman" w:eastAsia="Times New Roman" w:hAnsi="Times New Roman" w:cs="Times New Roman"/>
          <w:color w:val="000000"/>
          <w:lang w:eastAsia="ru-RU"/>
        </w:rPr>
        <w:lastRenderedPageBreak/>
        <w:t>Инспекции, Положением об Инспекции, утвержденным руководством УФНС России по г. Москве от 15.02.2019. Положение об отделе камеральных проверок № 5.</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19DD" w:rsidRPr="008706D6" w:rsidRDefault="00F019DD" w:rsidP="008706D6">
      <w:pPr>
        <w:spacing w:after="0" w:line="240" w:lineRule="auto"/>
        <w:jc w:val="center"/>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IV. Перечень вопросов, по которым старший государственный налоговый инспектор </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и иные решения</w:t>
      </w:r>
    </w:p>
    <w:p w:rsidR="00F019DD" w:rsidRPr="008706D6" w:rsidRDefault="00F019DD" w:rsidP="008706D6">
      <w:pPr>
        <w:spacing w:after="0" w:line="240" w:lineRule="auto"/>
        <w:jc w:val="center"/>
        <w:rPr>
          <w:rFonts w:ascii="Times New Roman" w:hAnsi="Times New Roman" w:cs="Times New Roman"/>
          <w:highlight w:val="yellow"/>
        </w:rPr>
      </w:pPr>
    </w:p>
    <w:p w:rsidR="00F019DD" w:rsidRPr="008706D6" w:rsidRDefault="00F019DD" w:rsidP="008706D6">
      <w:pPr>
        <w:pStyle w:val="af0"/>
        <w:ind w:firstLine="567"/>
        <w:jc w:val="both"/>
        <w:rPr>
          <w:sz w:val="22"/>
          <w:szCs w:val="22"/>
        </w:rPr>
      </w:pPr>
      <w:r w:rsidRPr="008706D6">
        <w:rPr>
          <w:sz w:val="22"/>
          <w:szCs w:val="22"/>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019DD" w:rsidRPr="008706D6" w:rsidRDefault="00F019DD" w:rsidP="008706D6">
      <w:pPr>
        <w:pStyle w:val="af0"/>
        <w:ind w:firstLine="567"/>
        <w:jc w:val="both"/>
        <w:rPr>
          <w:sz w:val="22"/>
          <w:szCs w:val="22"/>
        </w:rPr>
      </w:pPr>
      <w:r w:rsidRPr="008706D6">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019DD" w:rsidRPr="008706D6" w:rsidRDefault="00F019DD" w:rsidP="008706D6">
      <w:pPr>
        <w:pStyle w:val="af0"/>
        <w:ind w:firstLine="567"/>
        <w:jc w:val="both"/>
        <w:rPr>
          <w:sz w:val="22"/>
          <w:szCs w:val="22"/>
        </w:rPr>
      </w:pPr>
      <w:r w:rsidRPr="008706D6">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019DD" w:rsidRPr="008706D6" w:rsidRDefault="00F019DD" w:rsidP="008706D6">
      <w:pPr>
        <w:pStyle w:val="af0"/>
        <w:ind w:firstLine="567"/>
        <w:jc w:val="both"/>
        <w:rPr>
          <w:sz w:val="22"/>
          <w:szCs w:val="22"/>
        </w:rPr>
      </w:pPr>
      <w:r w:rsidRPr="008706D6">
        <w:rPr>
          <w:sz w:val="22"/>
          <w:szCs w:val="22"/>
        </w:rPr>
        <w:t>- организации работы отдела по установленным направлениям деятельности, направленным на реализацию задач и функций, возложенных на отдел.</w:t>
      </w:r>
    </w:p>
    <w:p w:rsidR="00F019DD" w:rsidRPr="008706D6" w:rsidRDefault="00F019DD" w:rsidP="008706D6">
      <w:pPr>
        <w:pStyle w:val="af0"/>
        <w:ind w:firstLine="567"/>
        <w:jc w:val="both"/>
        <w:rPr>
          <w:sz w:val="22"/>
          <w:szCs w:val="22"/>
        </w:rPr>
      </w:pPr>
      <w:r w:rsidRPr="008706D6">
        <w:rPr>
          <w:sz w:val="22"/>
          <w:szCs w:val="22"/>
        </w:rPr>
        <w:t>- реализации законодательства Российской Федерации, Положения об ИФНС России №10 по г. Москве, поручений руководства Инспекции.</w:t>
      </w:r>
    </w:p>
    <w:p w:rsidR="00F019DD" w:rsidRPr="008706D6" w:rsidRDefault="00F019DD" w:rsidP="008706D6">
      <w:pPr>
        <w:pStyle w:val="af0"/>
        <w:ind w:firstLine="567"/>
        <w:jc w:val="both"/>
        <w:rPr>
          <w:sz w:val="22"/>
          <w:szCs w:val="22"/>
        </w:rPr>
      </w:pPr>
      <w:r w:rsidRPr="008706D6">
        <w:rPr>
          <w:sz w:val="22"/>
          <w:szCs w:val="22"/>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 реализации законодательства Российской Федерации, Положения об ИФНС России № 10 по г. Москве, поручений начальника отдела;</w:t>
      </w:r>
    </w:p>
    <w:p w:rsidR="00F019DD" w:rsidRPr="008706D6" w:rsidRDefault="00F019DD" w:rsidP="008706D6">
      <w:pPr>
        <w:pStyle w:val="af0"/>
        <w:jc w:val="both"/>
        <w:rPr>
          <w:b/>
          <w:sz w:val="22"/>
          <w:szCs w:val="22"/>
        </w:rPr>
      </w:pPr>
      <w:r w:rsidRPr="008706D6">
        <w:rPr>
          <w:sz w:val="22"/>
          <w:szCs w:val="22"/>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019DD" w:rsidRPr="008706D6" w:rsidRDefault="00F019DD" w:rsidP="008706D6">
      <w:pPr>
        <w:spacing w:after="0" w:line="240" w:lineRule="auto"/>
        <w:jc w:val="center"/>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государственный налоговый инспектор</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участвовать при подготовке проектов</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нормативных правовых актов и (или) проектов</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управленческих и иных решений</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pStyle w:val="af0"/>
        <w:ind w:firstLine="567"/>
        <w:jc w:val="both"/>
        <w:rPr>
          <w:sz w:val="22"/>
          <w:szCs w:val="22"/>
        </w:rPr>
      </w:pPr>
      <w:r w:rsidRPr="008706D6">
        <w:rPr>
          <w:sz w:val="22"/>
          <w:szCs w:val="22"/>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F019DD" w:rsidRPr="008706D6" w:rsidRDefault="00F019DD" w:rsidP="008706D6">
      <w:pPr>
        <w:pStyle w:val="af0"/>
        <w:jc w:val="both"/>
        <w:rPr>
          <w:sz w:val="22"/>
          <w:szCs w:val="22"/>
        </w:rPr>
      </w:pPr>
      <w:r w:rsidRPr="008706D6">
        <w:rPr>
          <w:sz w:val="22"/>
          <w:szCs w:val="22"/>
        </w:rPr>
        <w:t>- применение законодательства Российской Федерации о налогах и сборах;</w:t>
      </w:r>
    </w:p>
    <w:p w:rsidR="00F019DD" w:rsidRPr="008706D6" w:rsidRDefault="00F019DD" w:rsidP="008706D6">
      <w:pPr>
        <w:pStyle w:val="af0"/>
        <w:rPr>
          <w:sz w:val="22"/>
          <w:szCs w:val="22"/>
        </w:rPr>
      </w:pPr>
      <w:r w:rsidRPr="008706D6">
        <w:rPr>
          <w:sz w:val="22"/>
          <w:szCs w:val="22"/>
        </w:rPr>
        <w:t>- иным вопросам.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положений об инспекции и отделе;</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иных актов по поручению начальника отдела и руководства инспекции.</w:t>
      </w: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16. </w:t>
      </w:r>
      <w:r w:rsidRPr="008706D6">
        <w:rPr>
          <w:rFonts w:ascii="Times New Roman" w:eastAsia="Times New Roman" w:hAnsi="Times New Roman" w:cs="Times New Roman"/>
          <w:lang w:eastAsia="ru-RU"/>
        </w:rPr>
        <w:t>В соответствии со своими должностными обязанностями старший государственный налоговый инспектор осуществляет участие в принятии решений и подготовку проектов докумен</w:t>
      </w:r>
      <w:r w:rsidRPr="008706D6">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019DD" w:rsidRPr="008706D6" w:rsidRDefault="00F019DD" w:rsidP="008706D6">
      <w:pPr>
        <w:spacing w:after="0" w:line="240" w:lineRule="auto"/>
        <w:jc w:val="both"/>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w:t>
      </w:r>
      <w:r w:rsidRPr="008706D6">
        <w:rPr>
          <w:rFonts w:ascii="Times New Roman" w:hAnsi="Times New Roman" w:cs="Times New Roman"/>
        </w:rPr>
        <w:lastRenderedPageBreak/>
        <w:t xml:space="preserve">рамках деловых отношений на основе </w:t>
      </w:r>
      <w:hyperlink r:id="rId51"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2"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5.</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F019DD" w:rsidRPr="008706D6" w:rsidRDefault="00F019DD" w:rsidP="008706D6">
      <w:pPr>
        <w:spacing w:after="0" w:line="240" w:lineRule="auto"/>
        <w:ind w:firstLine="708"/>
        <w:jc w:val="both"/>
        <w:rPr>
          <w:rFonts w:ascii="Times New Roman" w:hAnsi="Times New Roman" w:cs="Times New Roman"/>
        </w:rPr>
      </w:pPr>
    </w:p>
    <w:p w:rsidR="00F019DD" w:rsidRPr="008706D6" w:rsidRDefault="00F019DD" w:rsidP="008706D6">
      <w:pPr>
        <w:spacing w:after="0" w:line="240" w:lineRule="auto"/>
        <w:ind w:firstLine="708"/>
        <w:jc w:val="both"/>
        <w:rPr>
          <w:rFonts w:ascii="Times New Roman" w:hAnsi="Times New Roman" w:cs="Times New Roman"/>
        </w:rPr>
      </w:pPr>
      <w:r w:rsidRPr="008706D6">
        <w:rPr>
          <w:rFonts w:ascii="Times New Roman" w:hAnsi="Times New Roman" w:cs="Times New Roman"/>
        </w:rPr>
        <w:t>18. Старший государственный налоговый инспектор оказывает следующие государственные услуги:</w:t>
      </w:r>
    </w:p>
    <w:p w:rsidR="00F019DD" w:rsidRPr="008706D6" w:rsidRDefault="00F019DD" w:rsidP="008706D6">
      <w:pPr>
        <w:spacing w:after="0" w:line="240" w:lineRule="auto"/>
        <w:jc w:val="both"/>
        <w:rPr>
          <w:rFonts w:ascii="Times New Roman" w:hAnsi="Times New Roman" w:cs="Times New Roman"/>
        </w:rPr>
      </w:pPr>
      <w:r w:rsidRPr="008706D6">
        <w:rPr>
          <w:rFonts w:ascii="Times New Roman" w:hAnsi="Times New Roman" w:cs="Times New Roman"/>
        </w:rPr>
        <w:t>- консультирование налогоплательщиков по вопросам налогообложения юридических лиц.</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своевременности и оперативности выполнения поручений;</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осознанию ответственности за последствия своих действий, принимаемых решений;</w:t>
      </w:r>
    </w:p>
    <w:p w:rsidR="00F019DD" w:rsidRPr="008706D6" w:rsidRDefault="00F019DD" w:rsidP="008706D6">
      <w:pPr>
        <w:spacing w:after="0" w:line="240" w:lineRule="auto"/>
        <w:ind w:firstLine="540"/>
        <w:jc w:val="both"/>
        <w:rPr>
          <w:rFonts w:ascii="Times New Roman" w:eastAsia="Times New Roman" w:hAnsi="Times New Roman" w:cs="Times New Roman"/>
          <w:lang w:eastAsia="ru-RU"/>
        </w:rPr>
      </w:pPr>
      <w:r w:rsidRPr="008706D6">
        <w:rPr>
          <w:rFonts w:ascii="Times New Roman" w:hAnsi="Times New Roman" w:cs="Times New Roman"/>
        </w:rPr>
        <w:t>- количественным показателям (участию в достижении) деятельности отдела;</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количество проведенных камеральных налоговых проверок;</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доначисления по результатам проведенных камеральных налоговых проверок и их динамика;</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-поступления по результатам проведенных камеральных налоговых проверок и их динамика;</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-другие показатели.</w:t>
      </w:r>
    </w:p>
    <w:p w:rsidR="00F019DD" w:rsidRPr="008706D6" w:rsidRDefault="00F019DD" w:rsidP="008706D6">
      <w:pPr>
        <w:spacing w:after="0" w:line="240" w:lineRule="auto"/>
        <w:jc w:val="center"/>
        <w:rPr>
          <w:rFonts w:ascii="Times New Roman" w:hAnsi="Times New Roman" w:cs="Times New Roman"/>
          <w:b/>
        </w:rPr>
      </w:pPr>
    </w:p>
    <w:p w:rsidR="003B3EF2" w:rsidRPr="008706D6" w:rsidRDefault="003B3EF2" w:rsidP="008706D6">
      <w:pPr>
        <w:spacing w:after="0" w:line="240" w:lineRule="auto"/>
        <w:jc w:val="center"/>
        <w:rPr>
          <w:rFonts w:ascii="Times New Roman" w:hAnsi="Times New Roman" w:cs="Times New Roman"/>
          <w:b/>
        </w:rPr>
      </w:pPr>
    </w:p>
    <w:p w:rsidR="003B3EF2" w:rsidRPr="008706D6" w:rsidRDefault="003B3EF2" w:rsidP="008706D6">
      <w:pPr>
        <w:spacing w:after="0" w:line="240" w:lineRule="auto"/>
        <w:jc w:val="center"/>
        <w:rPr>
          <w:rFonts w:ascii="Times New Roman" w:hAnsi="Times New Roman" w:cs="Times New Roman"/>
          <w:b/>
        </w:rPr>
      </w:pPr>
    </w:p>
    <w:p w:rsidR="00641646" w:rsidRPr="00331C3A" w:rsidRDefault="00641646" w:rsidP="008706D6">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t>Должностной регламент</w:t>
      </w:r>
    </w:p>
    <w:p w:rsidR="00641646" w:rsidRPr="00331C3A" w:rsidRDefault="00641646" w:rsidP="008706D6">
      <w:pPr>
        <w:autoSpaceDE w:val="0"/>
        <w:autoSpaceDN w:val="0"/>
        <w:adjustRightInd w:val="0"/>
        <w:spacing w:after="0" w:line="240" w:lineRule="auto"/>
        <w:jc w:val="center"/>
        <w:rPr>
          <w:rFonts w:ascii="Times New Roman" w:hAnsi="Times New Roman" w:cs="Times New Roman"/>
          <w:b/>
          <w:i/>
          <w:u w:val="single"/>
        </w:rPr>
      </w:pPr>
      <w:r w:rsidRPr="00331C3A">
        <w:rPr>
          <w:rFonts w:ascii="Times New Roman" w:hAnsi="Times New Roman" w:cs="Times New Roman"/>
          <w:b/>
          <w:u w:val="single"/>
        </w:rPr>
        <w:t>главного государственного налогового инспектора отдела выездных проверок № 3</w:t>
      </w:r>
    </w:p>
    <w:p w:rsidR="00641646" w:rsidRPr="00331C3A" w:rsidRDefault="00641646"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 10 по г. Москве</w:t>
      </w:r>
    </w:p>
    <w:p w:rsidR="00641646" w:rsidRPr="008706D6" w:rsidRDefault="00641646" w:rsidP="008706D6">
      <w:pPr>
        <w:autoSpaceDE w:val="0"/>
        <w:autoSpaceDN w:val="0"/>
        <w:adjustRightInd w:val="0"/>
        <w:spacing w:after="0" w:line="240" w:lineRule="auto"/>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2"/>
        <w:rPr>
          <w:rFonts w:ascii="Times New Roman" w:hAnsi="Times New Roman" w:cs="Times New Roman"/>
          <w:b/>
        </w:rPr>
      </w:pPr>
      <w:r w:rsidRPr="008706D6">
        <w:rPr>
          <w:rFonts w:ascii="Times New Roman" w:hAnsi="Times New Roman" w:cs="Times New Roman"/>
          <w:b/>
        </w:rPr>
        <w:t>I. Общие положения</w:t>
      </w:r>
    </w:p>
    <w:p w:rsidR="00641646" w:rsidRPr="008706D6" w:rsidRDefault="00641646" w:rsidP="008706D6">
      <w:pPr>
        <w:autoSpaceDE w:val="0"/>
        <w:autoSpaceDN w:val="0"/>
        <w:adjustRightInd w:val="0"/>
        <w:spacing w:after="0" w:line="240" w:lineRule="auto"/>
        <w:ind w:firstLine="540"/>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№3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"руководители".</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Регистрационный номер (код) должности – 11-3-3-0</w:t>
      </w:r>
      <w:r w:rsidR="008706D6">
        <w:rPr>
          <w:rFonts w:ascii="Times New Roman" w:hAnsi="Times New Roman" w:cs="Times New Roman"/>
        </w:rPr>
        <w:t>94</w:t>
      </w:r>
      <w:r w:rsidRPr="008706D6">
        <w:rPr>
          <w:rFonts w:ascii="Times New Roman" w:hAnsi="Times New Roman" w:cs="Times New Roman"/>
        </w:rPr>
        <w:t>.</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lastRenderedPageBreak/>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5. Главный государственный налоговый инспектор отдела непосредственно подчиняется начальнику отдела.</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II. Квалификационные требования для замещения должности</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 xml:space="preserve">гражданской службы </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6. Для замещения должности главного государственного налогового инспектора отдела устанавливаются следующие требования. </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6.1. Наличие высшего профессионального образования.</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bCs/>
        </w:rPr>
      </w:pPr>
      <w:r w:rsidRPr="008706D6">
        <w:rPr>
          <w:rFonts w:ascii="Times New Roman" w:hAnsi="Times New Roman" w:cs="Times New Roman"/>
        </w:rPr>
        <w:t xml:space="preserve">6.2. </w:t>
      </w:r>
      <w:r w:rsidRPr="008706D6">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6.4. Наличие профессиональных знаний:</w:t>
      </w:r>
    </w:p>
    <w:p w:rsidR="00641646" w:rsidRPr="008706D6" w:rsidRDefault="00641646" w:rsidP="008706D6">
      <w:pPr>
        <w:spacing w:after="0" w:line="240" w:lineRule="auto"/>
        <w:ind w:firstLine="709"/>
        <w:rPr>
          <w:rFonts w:ascii="Times New Roman" w:hAnsi="Times New Roman" w:cs="Times New Roman"/>
        </w:rPr>
      </w:pPr>
      <w:r w:rsidRPr="008706D6">
        <w:rPr>
          <w:rFonts w:ascii="Times New Roman" w:hAnsi="Times New Roman" w:cs="Times New Roman"/>
        </w:rPr>
        <w:t>6.4.1. В сфере законодательства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Налоговый кодекс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Бюджетный кодекс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Федеральный закон от 06 октября 2003 г. N 131-ФЗ "Об общих принципах организации местного самоуправления в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Закон Российской Федерации от 21 марта 1991 г. N 943-1 "О налоговых органах Российской Федерации";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Федеральный закон Российской Федерации от 27 июля 2006 г. N 152-ФЗ "О персональных данных";</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Федеральный закон Российской Федерации от 6 апреля 2011 г. N 63-ФЗ "Об электронной подписи";</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постановление Правительства Российской Федерации от 30 сентября 2004 г. N 506 "Об утверждении Положения о Федеральной налоговой службе";</w:t>
      </w:r>
    </w:p>
    <w:p w:rsidR="00641646" w:rsidRPr="008706D6" w:rsidRDefault="00641646" w:rsidP="008706D6">
      <w:pPr>
        <w:numPr>
          <w:ilvl w:val="0"/>
          <w:numId w:val="9"/>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41646" w:rsidRPr="008706D6" w:rsidRDefault="00641646" w:rsidP="008706D6">
      <w:pPr>
        <w:numPr>
          <w:ilvl w:val="0"/>
          <w:numId w:val="9"/>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641646" w:rsidRPr="008706D6" w:rsidRDefault="00B36D3E" w:rsidP="008706D6">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53" w:history="1">
        <w:r w:rsidR="00641646" w:rsidRPr="008706D6">
          <w:rPr>
            <w:rFonts w:ascii="Times New Roman" w:hAnsi="Times New Roman" w:cs="Times New Roman"/>
          </w:rPr>
          <w:t>приказ</w:t>
        </w:r>
      </w:hyperlink>
      <w:r w:rsidR="00641646" w:rsidRPr="008706D6">
        <w:rPr>
          <w:rFonts w:ascii="Times New Roman" w:hAnsi="Times New Roman" w:cs="Times New Roman"/>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641646" w:rsidRPr="008706D6" w:rsidRDefault="00B36D3E" w:rsidP="008706D6">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54" w:history="1">
        <w:r w:rsidR="00641646" w:rsidRPr="008706D6">
          <w:rPr>
            <w:rFonts w:ascii="Times New Roman" w:hAnsi="Times New Roman" w:cs="Times New Roman"/>
          </w:rPr>
          <w:t>приказ</w:t>
        </w:r>
      </w:hyperlink>
      <w:r w:rsidR="00641646" w:rsidRPr="008706D6">
        <w:rPr>
          <w:rFonts w:ascii="Times New Roman" w:hAnsi="Times New Roman" w:cs="Times New Roman"/>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41646" w:rsidRPr="008706D6" w:rsidRDefault="00B36D3E" w:rsidP="008706D6">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55" w:history="1">
        <w:r w:rsidR="00641646" w:rsidRPr="008706D6">
          <w:rPr>
            <w:rFonts w:ascii="Times New Roman" w:hAnsi="Times New Roman" w:cs="Times New Roman"/>
          </w:rPr>
          <w:t>приказ</w:t>
        </w:r>
      </w:hyperlink>
      <w:r w:rsidR="00641646" w:rsidRPr="008706D6">
        <w:rPr>
          <w:rFonts w:ascii="Times New Roman" w:hAnsi="Times New Roman" w:cs="Times New Roman"/>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641646" w:rsidRPr="008706D6" w:rsidRDefault="00641646" w:rsidP="008706D6">
      <w:pPr>
        <w:widowControl w:val="0"/>
        <w:spacing w:after="0" w:line="240" w:lineRule="auto"/>
        <w:ind w:firstLine="709"/>
        <w:jc w:val="both"/>
        <w:rPr>
          <w:rFonts w:ascii="Times New Roman" w:hAnsi="Times New Roman" w:cs="Times New Roman"/>
        </w:rPr>
      </w:pPr>
      <w:r w:rsidRPr="008706D6">
        <w:rPr>
          <w:rFonts w:ascii="Times New Roman" w:hAnsi="Times New Roman" w:cs="Times New Roman"/>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6.4.2. Иные профессиональные знания: </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основы экономики, финансов и кредита, бухгалтерского и налогового учета;</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основы налогообложения;</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основы финансовых и кредитных отношений;</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общие положения о налоговом контроле;</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принципы формирования бюджетной системы Российской Федерации;</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принципы формирования налоговой системы Российской Федерации;</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мероприятий налогового контроля;</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принципы налогового администрирования;</w:t>
      </w:r>
    </w:p>
    <w:p w:rsidR="00641646" w:rsidRPr="008706D6" w:rsidRDefault="00641646"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состав налогоплательщиков налога на добавленную стоимость;</w:t>
      </w:r>
    </w:p>
    <w:p w:rsidR="00641646" w:rsidRPr="008706D6" w:rsidRDefault="00641646"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документы, подтверждающие право на освобождение от уплаты налога на добавленную стоимость;</w:t>
      </w:r>
    </w:p>
    <w:p w:rsidR="00641646" w:rsidRPr="008706D6" w:rsidRDefault="00641646"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особенности налогообложения при ввозе товаров на территорию Российской Федерации и иные территории, находящиеся под ее юрисдикцией;</w:t>
      </w:r>
    </w:p>
    <w:p w:rsidR="00641646" w:rsidRPr="008706D6" w:rsidRDefault="00641646" w:rsidP="008706D6">
      <w:pPr>
        <w:numPr>
          <w:ilvl w:val="0"/>
          <w:numId w:val="11"/>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особенности налогообложения при вывозе товаров с территории Российской Федерации;</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и сроки проведения выездных проверок;</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требования к составлению акта выездной проверки;</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основы финансовых отношений и кредитных отношений;</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судебно-арбитражная практика в части выездных проверок;</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схемы ухода от налогов;</w:t>
      </w:r>
    </w:p>
    <w:p w:rsidR="00641646" w:rsidRPr="008706D6" w:rsidRDefault="00641646" w:rsidP="008706D6">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определения налогооблагаемой базы;</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6.5. Наличие функциональных знаний: </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принципы, методы, технологии и механизмы осуществления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виды, назначение и технологии организации проверочных процедур;</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процедура организации проверки: порядок, этапы, инструменты проведения;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ограничения при проведении проверочных процедур;</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меры, принимаемые по результатам проверки;</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основания проведения и особенности проверок.</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права и обязанности налоговых органов и должностных лиц при осуществлении мероприятий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права и обязанности налогоплательщиков;</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порядок и особенности проведения </w:t>
      </w:r>
      <w:proofErr w:type="gramStart"/>
      <w:r w:rsidRPr="008706D6">
        <w:rPr>
          <w:rFonts w:ascii="Times New Roman" w:hAnsi="Times New Roman" w:cs="Times New Roman"/>
        </w:rPr>
        <w:t>выездной  налоговой</w:t>
      </w:r>
      <w:proofErr w:type="gramEnd"/>
      <w:r w:rsidRPr="008706D6">
        <w:rPr>
          <w:rFonts w:ascii="Times New Roman" w:hAnsi="Times New Roman" w:cs="Times New Roman"/>
        </w:rPr>
        <w:t xml:space="preserve"> проверки;</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привлечения свидетеля для дачи показаний, в рамках проведения выездной налоговой проверки, иных мероприятий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lastRenderedPageBreak/>
        <w:t>порядок истребования документов у проверяемого лица при проведении налоговой проверки;</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проведения экспертизы;</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привлечения специалиста для оказания содействия в осуществлении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привлечения переводчика в необходимых случаях для осуществления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участия понятых при проведении действий по осуществлению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общие требования, предъявляемые к протоколу, составленному при производстве действий по осуществлению налогового контроля;</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оформление результатов налоговой проверки;</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рассмотрения дел о налоговых правонарушениях;</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вынесения решения по результатам рассмотрения материалов налоговой проверки;</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w:t>
      </w:r>
      <w:proofErr w:type="gramStart"/>
      <w:r w:rsidRPr="008706D6">
        <w:rPr>
          <w:rFonts w:ascii="Times New Roman" w:hAnsi="Times New Roman" w:cs="Times New Roman"/>
        </w:rPr>
        <w:t>в апелляционном прядке</w:t>
      </w:r>
      <w:proofErr w:type="gramEnd"/>
      <w:r w:rsidRPr="008706D6">
        <w:rPr>
          <w:rFonts w:ascii="Times New Roman" w:hAnsi="Times New Roman" w:cs="Times New Roman"/>
        </w:rPr>
        <w:t>;</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порядок производства по делу о предусмотренных Налоговым кодексом Российской Федерации налоговых правонарушениях;</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виды налоговых правонарушений и ответственность за их совершение;</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Налоговый кодекс Российской Федерации.</w:t>
      </w:r>
    </w:p>
    <w:p w:rsidR="00641646" w:rsidRPr="008706D6" w:rsidRDefault="00641646"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41646" w:rsidRPr="008706D6" w:rsidRDefault="00641646"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6.7. Наличие профессиональных умений: </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расчетно-экономическая деятельность в сфере налогов и сборов; </w:t>
      </w:r>
    </w:p>
    <w:p w:rsidR="00641646" w:rsidRPr="008706D6" w:rsidRDefault="00641646" w:rsidP="008706D6">
      <w:pPr>
        <w:numPr>
          <w:ilvl w:val="0"/>
          <w:numId w:val="13"/>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составление акта по результатам проведения выездной налоговой проверки;</w:t>
      </w:r>
    </w:p>
    <w:p w:rsidR="00641646" w:rsidRPr="008706D6" w:rsidRDefault="00641646" w:rsidP="008706D6">
      <w:pPr>
        <w:numPr>
          <w:ilvl w:val="0"/>
          <w:numId w:val="13"/>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умение применять на практике требования налогового законодательства.</w:t>
      </w:r>
    </w:p>
    <w:p w:rsidR="00641646" w:rsidRPr="008706D6" w:rsidRDefault="00641646"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6.8. Наличие функциональных умений: </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проведение выездных </w:t>
      </w:r>
      <w:proofErr w:type="gramStart"/>
      <w:r w:rsidRPr="008706D6">
        <w:rPr>
          <w:rFonts w:ascii="Times New Roman" w:hAnsi="Times New Roman" w:cs="Times New Roman"/>
        </w:rPr>
        <w:t>налоговых  проверок</w:t>
      </w:r>
      <w:proofErr w:type="gramEnd"/>
      <w:r w:rsidRPr="008706D6">
        <w:rPr>
          <w:rFonts w:ascii="Times New Roman" w:hAnsi="Times New Roman" w:cs="Times New Roman"/>
        </w:rPr>
        <w:t>;</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оформление результатов </w:t>
      </w:r>
      <w:proofErr w:type="gramStart"/>
      <w:r w:rsidRPr="008706D6">
        <w:rPr>
          <w:rFonts w:ascii="Times New Roman" w:hAnsi="Times New Roman" w:cs="Times New Roman"/>
        </w:rPr>
        <w:t>выездных  налоговых</w:t>
      </w:r>
      <w:proofErr w:type="gramEnd"/>
      <w:r w:rsidRPr="008706D6">
        <w:rPr>
          <w:rFonts w:ascii="Times New Roman" w:hAnsi="Times New Roman" w:cs="Times New Roman"/>
        </w:rPr>
        <w:t xml:space="preserve"> проверок, обеспечить ввод в базу данных Инспекции всей информации о ходе и результатах проведения выездных  налоговых проверок;</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использование в своей работе имеющихся информационных ресурсов;</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участие в подготовке разъяснений по применению законодательства о налогах и сборах по письменным запросам налогоплательщиков;</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осуществление приема налогоплательщиков и их законных (уполномоченных) представителей по вопросам, входящим в компетенцию отдела.</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ведение в установленном порядке делопроизводства;</w:t>
      </w:r>
    </w:p>
    <w:p w:rsidR="00641646" w:rsidRPr="008706D6" w:rsidRDefault="00641646" w:rsidP="008706D6">
      <w:pPr>
        <w:numPr>
          <w:ilvl w:val="0"/>
          <w:numId w:val="13"/>
        </w:numPr>
        <w:spacing w:after="0" w:line="240" w:lineRule="auto"/>
        <w:ind w:left="0" w:firstLine="851"/>
        <w:jc w:val="both"/>
        <w:rPr>
          <w:rFonts w:ascii="Times New Roman" w:hAnsi="Times New Roman" w:cs="Times New Roman"/>
        </w:rPr>
      </w:pPr>
      <w:r w:rsidRPr="008706D6">
        <w:rPr>
          <w:rFonts w:ascii="Times New Roman" w:hAnsi="Times New Roman" w:cs="Times New Roman"/>
        </w:rPr>
        <w:t>в случае служебной необходимости заменить государственного служащего, выполняющего аналогичные обязанности.</w:t>
      </w: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III. Должностные обязанности, права и ответственность</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w:t>
      </w:r>
      <w:r w:rsidRPr="008706D6">
        <w:rPr>
          <w:rFonts w:ascii="Times New Roman" w:hAnsi="Times New Roman" w:cs="Times New Roman"/>
        </w:rPr>
        <w:lastRenderedPageBreak/>
        <w:t xml:space="preserve">предусмотрены </w:t>
      </w:r>
      <w:hyperlink r:id="rId56"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57" w:history="1">
        <w:r w:rsidRPr="008706D6">
          <w:rPr>
            <w:rFonts w:ascii="Times New Roman" w:hAnsi="Times New Roman" w:cs="Times New Roman"/>
          </w:rPr>
          <w:t>15</w:t>
        </w:r>
      </w:hyperlink>
      <w:r w:rsidRPr="008706D6">
        <w:rPr>
          <w:rFonts w:ascii="Times New Roman" w:hAnsi="Times New Roman" w:cs="Times New Roman"/>
        </w:rPr>
        <w:t xml:space="preserve">, </w:t>
      </w:r>
      <w:hyperlink r:id="rId58" w:history="1">
        <w:r w:rsidRPr="008706D6">
          <w:rPr>
            <w:rFonts w:ascii="Times New Roman" w:hAnsi="Times New Roman" w:cs="Times New Roman"/>
          </w:rPr>
          <w:t>17</w:t>
        </w:r>
      </w:hyperlink>
      <w:r w:rsidRPr="008706D6">
        <w:rPr>
          <w:rFonts w:ascii="Times New Roman" w:hAnsi="Times New Roman" w:cs="Times New Roman"/>
        </w:rPr>
        <w:t xml:space="preserve">, </w:t>
      </w:r>
      <w:hyperlink r:id="rId59"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641646" w:rsidRPr="008706D6" w:rsidRDefault="00641646"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8. В целях реализации задач и функций, возложенных на отдел, главный государственный налоговый инспектор отдела обязан: </w:t>
      </w:r>
    </w:p>
    <w:p w:rsidR="00641646" w:rsidRPr="008706D6" w:rsidRDefault="00641646"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Исполнять основные обязанности федерального гражданского служащего, установленные статьей 15 Федерального закона от 27 июля   2004 </w:t>
      </w:r>
      <w:proofErr w:type="gramStart"/>
      <w:r w:rsidRPr="008706D6">
        <w:rPr>
          <w:rFonts w:ascii="Times New Roman" w:hAnsi="Times New Roman" w:cs="Times New Roman"/>
        </w:rPr>
        <w:t>года  №</w:t>
      </w:r>
      <w:proofErr w:type="gramEnd"/>
      <w:r w:rsidRPr="008706D6">
        <w:rPr>
          <w:rFonts w:ascii="Times New Roman" w:hAnsi="Times New Roman" w:cs="Times New Roman"/>
        </w:rPr>
        <w:t xml:space="preserve"> 79-ФЗ «О государственной гражданской службе Российской Федерации», а именно:</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исполнять должностные обязанности в соответствии с должностным регламентом;</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соблюдать при исполнении должностных обязанностей права и законные интересы граждан и организаций;</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соблюдать служебный распорядок государственного органа;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поддерживать уровень квалификации, необходимый для надлежащего исполнения должностных обязанностей;</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беречь государственное имущество, в том числе предоставленное ему для исполнения должностных обязанностей;</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41646" w:rsidRPr="008706D6" w:rsidRDefault="00641646"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41646" w:rsidRPr="008706D6" w:rsidRDefault="00641646"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В соответствии со статьей 11 Федерального закона «О противодействии коррупции»:</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принимать меры по недопущению любой возможности возникновения конфликта интересов;</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41646" w:rsidRPr="008706D6" w:rsidRDefault="00641646"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Исходя из задач и функций, определенных Положением об Инспекции Федеральной налоговой службы № 10 по г. Москве, Положением об отделе на главного государственного налогового инспектора отдела возлагается следующее:</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проводить выездные </w:t>
      </w:r>
      <w:proofErr w:type="gramStart"/>
      <w:r w:rsidRPr="008706D6">
        <w:rPr>
          <w:rFonts w:ascii="Times New Roman" w:hAnsi="Times New Roman" w:cs="Times New Roman"/>
        </w:rPr>
        <w:t>налоговые  проверки</w:t>
      </w:r>
      <w:proofErr w:type="gramEnd"/>
      <w:r w:rsidRPr="008706D6">
        <w:rPr>
          <w:rFonts w:ascii="Times New Roman" w:hAnsi="Times New Roman" w:cs="Times New Roman"/>
        </w:rPr>
        <w:t>;</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lastRenderedPageBreak/>
        <w:t xml:space="preserve">оформлять результаты выездных налоговых проверок, обеспечить ввод в базу данных Инспекции всей информации о ходе и результатах проведения </w:t>
      </w:r>
      <w:proofErr w:type="gramStart"/>
      <w:r w:rsidRPr="008706D6">
        <w:rPr>
          <w:rFonts w:ascii="Times New Roman" w:hAnsi="Times New Roman" w:cs="Times New Roman"/>
        </w:rPr>
        <w:t>выездных  проверок</w:t>
      </w:r>
      <w:proofErr w:type="gramEnd"/>
      <w:r w:rsidRPr="008706D6">
        <w:rPr>
          <w:rFonts w:ascii="Times New Roman" w:hAnsi="Times New Roman" w:cs="Times New Roman"/>
        </w:rPr>
        <w:t>;</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осуществлять взаимодействие с правоохранительными органами и иными контролирующими органами по предмету деятельности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вести в установленном порядке делопроизводство, хранение и сдачу в архив документов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обеспечить своевременность проведения мероприятий по самостоятельному оперативному контролю деятельности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использовать в своей работе имеющиеся информационные ресурсы;</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оказывать необходимую помощь в исполнении должностных обязанностей, делится опытом работы с младшими по должности сотрудниками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по указанию начальника отдела подготавливать и передавать в отдел внутреннего аудита и юридический отдел материалы </w:t>
      </w:r>
      <w:proofErr w:type="gramStart"/>
      <w:r w:rsidRPr="008706D6">
        <w:rPr>
          <w:rFonts w:ascii="Times New Roman" w:hAnsi="Times New Roman" w:cs="Times New Roman"/>
        </w:rPr>
        <w:t>выездных  налоговых</w:t>
      </w:r>
      <w:proofErr w:type="gramEnd"/>
      <w:r w:rsidRPr="008706D6">
        <w:rPr>
          <w:rFonts w:ascii="Times New Roman" w:hAnsi="Times New Roman" w:cs="Times New Roman"/>
        </w:rPr>
        <w:t xml:space="preserve"> проверок для оформления решений и обеспечения производства по делам о налоговых правонарушениях;</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 xml:space="preserve">по указанию начальника отдела осуществлять передачу в отдел урегулирования задолженности информации о </w:t>
      </w:r>
      <w:proofErr w:type="spellStart"/>
      <w:r w:rsidRPr="008706D6">
        <w:rPr>
          <w:rFonts w:ascii="Times New Roman" w:hAnsi="Times New Roman" w:cs="Times New Roman"/>
        </w:rPr>
        <w:t>доначисленных</w:t>
      </w:r>
      <w:proofErr w:type="spellEnd"/>
      <w:r w:rsidRPr="008706D6">
        <w:rPr>
          <w:rFonts w:ascii="Times New Roman" w:hAnsi="Times New Roman" w:cs="Times New Roman"/>
        </w:rPr>
        <w:t xml:space="preserve"> суммах налогов и налоговых санкциях по результатам </w:t>
      </w:r>
      <w:proofErr w:type="gramStart"/>
      <w:r w:rsidRPr="008706D6">
        <w:rPr>
          <w:rFonts w:ascii="Times New Roman" w:hAnsi="Times New Roman" w:cs="Times New Roman"/>
        </w:rPr>
        <w:t>выездных  налоговых</w:t>
      </w:r>
      <w:proofErr w:type="gramEnd"/>
      <w:r w:rsidRPr="008706D6">
        <w:rPr>
          <w:rFonts w:ascii="Times New Roman" w:hAnsi="Times New Roman" w:cs="Times New Roman"/>
        </w:rPr>
        <w:t xml:space="preserve"> проверок;</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 указанию начальника обучать работников отдела в рамках профессиональной экономической учебы;</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обеспечивать ведение в установленном порядке делопроизводства, хранения и сдачу в архив документов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обеспечивать сохранность служебного удостоверения;</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в случае служебной необходимости заменить государственного служащего, выполняющего аналогичные обязанности.</w:t>
      </w:r>
    </w:p>
    <w:p w:rsidR="00641646" w:rsidRPr="008706D6" w:rsidRDefault="00641646" w:rsidP="008706D6">
      <w:pPr>
        <w:pStyle w:val="aa"/>
        <w:ind w:firstLine="720"/>
        <w:rPr>
          <w:sz w:val="22"/>
          <w:szCs w:val="22"/>
        </w:rPr>
      </w:pPr>
      <w:r w:rsidRPr="008706D6">
        <w:rPr>
          <w:sz w:val="22"/>
          <w:szCs w:val="22"/>
        </w:rPr>
        <w:t xml:space="preserve">9. В целях исполнения возложенных должностных обязанностей главный государственный налоговый инспектор отдела имеет право на: </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41646" w:rsidRPr="008706D6" w:rsidRDefault="00641646" w:rsidP="008706D6">
      <w:pPr>
        <w:pStyle w:val="12"/>
        <w:ind w:firstLine="851"/>
        <w:rPr>
          <w:sz w:val="22"/>
          <w:szCs w:val="22"/>
        </w:rPr>
      </w:pPr>
      <w:r w:rsidRPr="008706D6">
        <w:rPr>
          <w:sz w:val="22"/>
          <w:szCs w:val="22"/>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sz w:val="22"/>
          <w:szCs w:val="22"/>
        </w:rPr>
        <w:t>других документов</w:t>
      </w:r>
      <w:proofErr w:type="gramEnd"/>
      <w:r w:rsidRPr="008706D6">
        <w:rPr>
          <w:sz w:val="22"/>
          <w:szCs w:val="22"/>
        </w:rPr>
        <w:t xml:space="preserve"> и материалов;</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6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641646" w:rsidRPr="008706D6" w:rsidRDefault="00641646" w:rsidP="008706D6">
      <w:pPr>
        <w:spacing w:after="0" w:line="240" w:lineRule="auto"/>
        <w:ind w:firstLine="851"/>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6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6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пророк № 3 инспекции Федеральной налоговой службы № 10 по г. Москве</w:t>
      </w:r>
      <w:r w:rsidRPr="008706D6">
        <w:rPr>
          <w:rFonts w:ascii="Times New Roman" w:hAnsi="Times New Roman" w:cs="Times New Roman"/>
          <w:i/>
        </w:rPr>
        <w:t>,</w:t>
      </w:r>
      <w:r w:rsidRPr="008706D6">
        <w:rPr>
          <w:rFonts w:ascii="Times New Roman" w:hAnsi="Times New Roman" w:cs="Times New Roman"/>
        </w:rPr>
        <w:t xml:space="preserve"> приказами (распоряжениями) ФНС России, приказами УФНС России по г. Москве, приказами Инспекции, поручениями руководства Инспекции.</w:t>
      </w: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IV. Перечень вопросов, по которым главный государственный налоговый инспектор отдела</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 и иные решения</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12.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641646" w:rsidRPr="008706D6" w:rsidRDefault="00641646" w:rsidP="008706D6">
      <w:pPr>
        <w:pStyle w:val="af0"/>
        <w:ind w:firstLine="709"/>
        <w:jc w:val="both"/>
        <w:rPr>
          <w:i/>
          <w:sz w:val="22"/>
          <w:szCs w:val="22"/>
        </w:rPr>
      </w:pPr>
      <w:r w:rsidRPr="008706D6">
        <w:rPr>
          <w:sz w:val="22"/>
          <w:szCs w:val="22"/>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w:t>
      </w: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управленческих и иных решений</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lastRenderedPageBreak/>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41646" w:rsidRPr="008706D6" w:rsidRDefault="00641646"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положений об отделе и инспекции;</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графика отпусков гражданских служащих отдела;</w:t>
      </w:r>
    </w:p>
    <w:p w:rsidR="00641646" w:rsidRPr="008706D6" w:rsidRDefault="00641646" w:rsidP="008706D6">
      <w:pPr>
        <w:numPr>
          <w:ilvl w:val="0"/>
          <w:numId w:val="15"/>
        </w:numPr>
        <w:spacing w:after="0" w:line="240" w:lineRule="auto"/>
        <w:ind w:left="0" w:firstLine="851"/>
        <w:jc w:val="both"/>
        <w:rPr>
          <w:rFonts w:ascii="Times New Roman" w:hAnsi="Times New Roman" w:cs="Times New Roman"/>
        </w:rPr>
      </w:pPr>
      <w:r w:rsidRPr="008706D6">
        <w:rPr>
          <w:rFonts w:ascii="Times New Roman" w:hAnsi="Times New Roman" w:cs="Times New Roman"/>
        </w:rPr>
        <w:t>иных актов по поручению непосредственного руководителя и руководства инспекции.</w:t>
      </w:r>
    </w:p>
    <w:p w:rsidR="00641646" w:rsidRPr="008706D6" w:rsidRDefault="00641646" w:rsidP="008706D6">
      <w:pPr>
        <w:autoSpaceDE w:val="0"/>
        <w:autoSpaceDN w:val="0"/>
        <w:adjustRightInd w:val="0"/>
        <w:spacing w:after="0" w:line="240" w:lineRule="auto"/>
        <w:ind w:firstLine="540"/>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641646" w:rsidRPr="008706D6" w:rsidRDefault="00641646" w:rsidP="008706D6">
      <w:pPr>
        <w:autoSpaceDE w:val="0"/>
        <w:autoSpaceDN w:val="0"/>
        <w:adjustRightInd w:val="0"/>
        <w:spacing w:after="0" w:line="240" w:lineRule="auto"/>
        <w:jc w:val="center"/>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641646" w:rsidRPr="008706D6" w:rsidRDefault="00641646" w:rsidP="008706D6">
      <w:pPr>
        <w:autoSpaceDE w:val="0"/>
        <w:autoSpaceDN w:val="0"/>
        <w:adjustRightInd w:val="0"/>
        <w:spacing w:after="0" w:line="240" w:lineRule="auto"/>
        <w:jc w:val="both"/>
        <w:rPr>
          <w:rFonts w:ascii="Times New Roman" w:hAnsi="Times New Roman" w:cs="Times New Roman"/>
          <w:b/>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641646" w:rsidRPr="008706D6" w:rsidRDefault="00641646" w:rsidP="008706D6">
      <w:pPr>
        <w:autoSpaceDE w:val="0"/>
        <w:autoSpaceDN w:val="0"/>
        <w:adjustRightInd w:val="0"/>
        <w:spacing w:after="0" w:line="240" w:lineRule="auto"/>
        <w:jc w:val="both"/>
        <w:rPr>
          <w:rFonts w:ascii="Times New Roman" w:hAnsi="Times New Roman" w:cs="Times New Roman"/>
          <w:b/>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w:t>
      </w:r>
      <w:proofErr w:type="gramStart"/>
      <w:r w:rsidRPr="008706D6">
        <w:rPr>
          <w:rFonts w:ascii="Times New Roman" w:hAnsi="Times New Roman" w:cs="Times New Roman"/>
        </w:rPr>
        <w:t>государственных  услуг</w:t>
      </w:r>
      <w:proofErr w:type="gramEnd"/>
      <w:r w:rsidRPr="008706D6">
        <w:rPr>
          <w:rFonts w:ascii="Times New Roman" w:hAnsi="Times New Roman" w:cs="Times New Roman"/>
        </w:rPr>
        <w:t>, осуществляемых Инспекцией в соответствии с функциями, возложенными на отдел.</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641646" w:rsidRPr="008706D6" w:rsidRDefault="00641646"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641646" w:rsidRPr="008706D6" w:rsidRDefault="00641646" w:rsidP="008706D6">
      <w:pPr>
        <w:autoSpaceDE w:val="0"/>
        <w:autoSpaceDN w:val="0"/>
        <w:adjustRightInd w:val="0"/>
        <w:spacing w:after="0" w:line="240" w:lineRule="auto"/>
        <w:jc w:val="both"/>
        <w:rPr>
          <w:rFonts w:ascii="Times New Roman" w:hAnsi="Times New Roman" w:cs="Times New Roman"/>
        </w:rPr>
      </w:pPr>
    </w:p>
    <w:p w:rsidR="00641646" w:rsidRPr="008706D6" w:rsidRDefault="00641646"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своевременности и оперативности выполнения поручений;</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1646" w:rsidRPr="008706D6" w:rsidRDefault="00641646" w:rsidP="008706D6">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8706D6">
        <w:rPr>
          <w:rFonts w:ascii="Times New Roman" w:hAnsi="Times New Roman" w:cs="Times New Roman"/>
        </w:rPr>
        <w:t>осознанию ответственности за последствия своих действий, принимаемых решений.</w:t>
      </w:r>
    </w:p>
    <w:p w:rsidR="00641646" w:rsidRPr="008706D6" w:rsidRDefault="00641646" w:rsidP="008706D6">
      <w:pPr>
        <w:autoSpaceDE w:val="0"/>
        <w:autoSpaceDN w:val="0"/>
        <w:adjustRightInd w:val="0"/>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jc w:val="center"/>
        <w:rPr>
          <w:rFonts w:ascii="Times New Roman" w:hAnsi="Times New Roman" w:cs="Times New Roman"/>
          <w:b/>
        </w:rPr>
      </w:pP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Должностной регламент</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 xml:space="preserve">Главного государственного налогового инспектора </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 xml:space="preserve">контрольно-аналитического отдела </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№10 по г. Москве</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rPr>
      </w:pPr>
      <w:r w:rsidRPr="008706D6">
        <w:rPr>
          <w:rFonts w:ascii="Times New Roman" w:hAnsi="Times New Roman" w:cs="Times New Roman"/>
          <w:b/>
        </w:rPr>
        <w:t>I. Общие положения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Регистрационный номер (код) должности – 11-3-3-094.</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главного государственного налогового инспектора: Осуществление налогового контроля.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 главного государственного налогового инспектора осуществляется начальника Инспекции Федеральной налоговой службы № 10 по г. Москве (далее - Инспекция).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II. Квалификационные требования для замещения должности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 xml:space="preserve">гражданской службы </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 Для замещения должности главного государственного налогового инспектора устанавливаются следующие требования.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6.1. Наличие высшего образования.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6.4. Наличие профессиональных знаний: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6.4.1. В сфере законодательства Российской Федерации: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w:t>
      </w:r>
      <w:r w:rsidRPr="008706D6">
        <w:rPr>
          <w:rFonts w:ascii="Times New Roman" w:hAnsi="Times New Roman" w:cs="Times New Roman"/>
        </w:rPr>
        <w:lastRenderedPageBreak/>
        <w:t>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6.4.1.8. приказ ФНС России от 30 мая 2007 г. N ММ-3-06/333@ "Об утверждении Концепции системы планирования выездных налоговых проверок";</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6.4.2. Иные профессиональные знания:</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6.4.2.1. порядок и критерии контрольно-аналитических мероприятий в отношении налогоплательщиков;</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6.4.2.2. понятие "налоговый контроль".</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6.4.2.3. особенности проведения контрольно-аналитических мероприятий;</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6.4.2.4. порядок и сроки проведения контрольно-аналитических мероприятий;</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6.4.2.5. порядок и сроки рассмотрения материалов налоговой проверки.</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6.4.2.6. порядок осуществления мероприятий налогового контроля.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6.5. Наличие функциональных знаний: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принципы, методы, технологии и механизмы осуществления контроля (надзора);</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виды, назначение и технологии организации проверочных процедур;</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понятие единого реестра проверок, процедура его формирования;</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институт предварительной проверки жалобы и иной информации, поступившей в контрольно-надзорный орган;</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процедура организации проверки: порядок, этапы, инструменты проведения;</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ограничения при проведении проверочных процедур;</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меры, принимаемые по результатам проверки;</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xml:space="preserve">- основания проведения и особенности внеплановых проверок. </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6.6. Наличие базовых умений:</w:t>
      </w:r>
    </w:p>
    <w:p w:rsidR="00F019DD" w:rsidRPr="008706D6" w:rsidRDefault="00F019DD" w:rsidP="008706D6">
      <w:pPr>
        <w:pStyle w:val="af0"/>
        <w:rPr>
          <w:sz w:val="22"/>
          <w:szCs w:val="22"/>
        </w:rPr>
      </w:pPr>
      <w:r w:rsidRPr="008706D6">
        <w:rPr>
          <w:sz w:val="22"/>
          <w:szCs w:val="22"/>
        </w:rPr>
        <w:t>- умение мыслить системно (стратегически);</w:t>
      </w:r>
    </w:p>
    <w:p w:rsidR="00F019DD" w:rsidRPr="008706D6" w:rsidRDefault="00F019DD" w:rsidP="008706D6">
      <w:pPr>
        <w:pStyle w:val="af0"/>
        <w:rPr>
          <w:sz w:val="22"/>
          <w:szCs w:val="22"/>
        </w:rPr>
      </w:pPr>
      <w:r w:rsidRPr="008706D6">
        <w:rPr>
          <w:sz w:val="22"/>
          <w:szCs w:val="22"/>
        </w:rPr>
        <w:t>- умение планировать, рационально использовать служебное время и достигать результата;</w:t>
      </w:r>
    </w:p>
    <w:p w:rsidR="00F019DD" w:rsidRPr="008706D6" w:rsidRDefault="00F019DD" w:rsidP="008706D6">
      <w:pPr>
        <w:pStyle w:val="af0"/>
        <w:rPr>
          <w:sz w:val="22"/>
          <w:szCs w:val="22"/>
        </w:rPr>
      </w:pPr>
      <w:r w:rsidRPr="008706D6">
        <w:rPr>
          <w:sz w:val="22"/>
          <w:szCs w:val="22"/>
        </w:rPr>
        <w:t>- коммуникативные умения;</w:t>
      </w:r>
    </w:p>
    <w:p w:rsidR="00F019DD" w:rsidRPr="008706D6" w:rsidRDefault="00F019DD" w:rsidP="008706D6">
      <w:pPr>
        <w:pStyle w:val="af0"/>
        <w:rPr>
          <w:sz w:val="22"/>
          <w:szCs w:val="22"/>
        </w:rPr>
      </w:pPr>
      <w:r w:rsidRPr="008706D6">
        <w:rPr>
          <w:sz w:val="22"/>
          <w:szCs w:val="22"/>
        </w:rPr>
        <w:t>- умение управлять изменениями;</w:t>
      </w:r>
    </w:p>
    <w:p w:rsidR="00F019DD" w:rsidRPr="008706D6" w:rsidRDefault="00F019DD" w:rsidP="008706D6">
      <w:pPr>
        <w:pStyle w:val="af0"/>
        <w:rPr>
          <w:sz w:val="22"/>
          <w:szCs w:val="22"/>
        </w:rPr>
      </w:pPr>
      <w:r w:rsidRPr="008706D6">
        <w:rPr>
          <w:sz w:val="22"/>
          <w:szCs w:val="22"/>
        </w:rPr>
        <w:t>- умение руководить подчиненными, эффективно планировать, организовывать работу и контролировать ее выполнение;</w:t>
      </w:r>
    </w:p>
    <w:p w:rsidR="00F019DD" w:rsidRPr="008706D6" w:rsidRDefault="00F019DD" w:rsidP="008706D6">
      <w:pPr>
        <w:pStyle w:val="af0"/>
        <w:rPr>
          <w:sz w:val="22"/>
          <w:szCs w:val="22"/>
        </w:rPr>
      </w:pPr>
      <w:r w:rsidRPr="008706D6">
        <w:rPr>
          <w:sz w:val="22"/>
          <w:szCs w:val="22"/>
        </w:rPr>
        <w:lastRenderedPageBreak/>
        <w:t>- умение оперативно принимать и реализовывать управленческие решения.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6.7. Наличие профессиональных умений: </w:t>
      </w:r>
    </w:p>
    <w:p w:rsidR="00F019DD" w:rsidRPr="008706D6" w:rsidRDefault="00F019DD" w:rsidP="008706D6">
      <w:pPr>
        <w:spacing w:after="0" w:line="240" w:lineRule="auto"/>
        <w:ind w:firstLine="540"/>
        <w:jc w:val="both"/>
        <w:rPr>
          <w:rFonts w:ascii="Times New Roman" w:hAnsi="Times New Roman" w:cs="Times New Roman"/>
          <w:lang w:eastAsia="ru-RU"/>
        </w:rPr>
      </w:pPr>
      <w:r w:rsidRPr="008706D6">
        <w:rPr>
          <w:rFonts w:ascii="Times New Roman" w:hAnsi="Times New Roman" w:cs="Times New Roman"/>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6.8. Наличие функциональных умений: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xml:space="preserve">- проведение </w:t>
      </w:r>
      <w:r w:rsidRPr="008706D6">
        <w:rPr>
          <w:rFonts w:ascii="Times New Roman" w:hAnsi="Times New Roman" w:cs="Times New Roman"/>
        </w:rPr>
        <w:t>контрольно-аналитических мероприятий</w:t>
      </w:r>
      <w:r w:rsidRPr="008706D6">
        <w:rPr>
          <w:rFonts w:ascii="Times New Roman" w:hAnsi="Times New Roman" w:cs="Times New Roman"/>
          <w:lang w:eastAsia="ru-RU"/>
        </w:rPr>
        <w:t>;</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rPr>
      </w:pPr>
      <w:r w:rsidRPr="008706D6">
        <w:rPr>
          <w:rFonts w:ascii="Times New Roman" w:hAnsi="Times New Roman" w:cs="Times New Roman"/>
          <w:b/>
        </w:rPr>
        <w:t>III. Должностные обязанности, права и ответственность</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5"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66" w:history="1">
        <w:r w:rsidRPr="008706D6">
          <w:rPr>
            <w:rFonts w:ascii="Times New Roman" w:hAnsi="Times New Roman" w:cs="Times New Roman"/>
          </w:rPr>
          <w:t>15</w:t>
        </w:r>
      </w:hyperlink>
      <w:r w:rsidRPr="008706D6">
        <w:rPr>
          <w:rFonts w:ascii="Times New Roman" w:hAnsi="Times New Roman" w:cs="Times New Roman"/>
        </w:rPr>
        <w:t xml:space="preserve">, </w:t>
      </w:r>
      <w:hyperlink r:id="rId67" w:history="1">
        <w:r w:rsidRPr="008706D6">
          <w:rPr>
            <w:rFonts w:ascii="Times New Roman" w:hAnsi="Times New Roman" w:cs="Times New Roman"/>
          </w:rPr>
          <w:t>17</w:t>
        </w:r>
      </w:hyperlink>
      <w:r w:rsidRPr="008706D6">
        <w:rPr>
          <w:rFonts w:ascii="Times New Roman" w:hAnsi="Times New Roman" w:cs="Times New Roman"/>
        </w:rPr>
        <w:t xml:space="preserve">, </w:t>
      </w:r>
      <w:hyperlink r:id="rId68"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 79-ФЗ).</w:t>
      </w:r>
    </w:p>
    <w:p w:rsidR="00F019DD" w:rsidRPr="008706D6" w:rsidRDefault="00F019DD" w:rsidP="008706D6">
      <w:pPr>
        <w:pStyle w:val="af0"/>
        <w:ind w:firstLine="567"/>
        <w:jc w:val="both"/>
        <w:rPr>
          <w:sz w:val="22"/>
          <w:szCs w:val="22"/>
        </w:rPr>
      </w:pPr>
      <w:r w:rsidRPr="008706D6">
        <w:rPr>
          <w:sz w:val="22"/>
          <w:szCs w:val="22"/>
        </w:rPr>
        <w:t>8. В целях реализации задач и функций, возложенных на контрольно-аналитический отдел, главный государственный налоговый инспектор отдела обязан:</w:t>
      </w:r>
    </w:p>
    <w:p w:rsidR="00F019DD" w:rsidRPr="008706D6" w:rsidRDefault="00F019DD" w:rsidP="008706D6">
      <w:pPr>
        <w:pStyle w:val="af0"/>
        <w:jc w:val="both"/>
        <w:rPr>
          <w:sz w:val="22"/>
          <w:szCs w:val="22"/>
        </w:rPr>
      </w:pPr>
      <w:r w:rsidRPr="008706D6">
        <w:rPr>
          <w:sz w:val="22"/>
          <w:szCs w:val="22"/>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F019DD" w:rsidRPr="008706D6" w:rsidRDefault="00F019DD" w:rsidP="008706D6">
      <w:pPr>
        <w:pStyle w:val="af0"/>
        <w:jc w:val="both"/>
        <w:rPr>
          <w:sz w:val="22"/>
          <w:szCs w:val="22"/>
        </w:rPr>
      </w:pPr>
      <w:r w:rsidRPr="008706D6">
        <w:rPr>
          <w:sz w:val="22"/>
          <w:szCs w:val="22"/>
        </w:rPr>
        <w:t>- осуществлять взаимодействие с правоохранительными органами и иными контролирующими органами по предмету деятельности отдела;</w:t>
      </w:r>
    </w:p>
    <w:p w:rsidR="00F019DD" w:rsidRPr="008706D6" w:rsidRDefault="00F019DD" w:rsidP="008706D6">
      <w:pPr>
        <w:pStyle w:val="af0"/>
        <w:jc w:val="both"/>
        <w:rPr>
          <w:sz w:val="22"/>
          <w:szCs w:val="22"/>
        </w:rPr>
      </w:pPr>
      <w:r w:rsidRPr="008706D6">
        <w:rPr>
          <w:sz w:val="22"/>
          <w:szCs w:val="22"/>
        </w:rPr>
        <w:t>- осуществлять мероприятия для выявления потенциальных налоговых рисков в деятельности налогоплательщиков;</w:t>
      </w:r>
    </w:p>
    <w:p w:rsidR="00F019DD" w:rsidRPr="008706D6" w:rsidRDefault="00F019DD" w:rsidP="008706D6">
      <w:pPr>
        <w:pStyle w:val="af0"/>
        <w:jc w:val="both"/>
        <w:rPr>
          <w:sz w:val="22"/>
          <w:szCs w:val="22"/>
        </w:rPr>
      </w:pPr>
      <w:r w:rsidRPr="008706D6">
        <w:rPr>
          <w:sz w:val="22"/>
          <w:szCs w:val="22"/>
        </w:rPr>
        <w:t>- проводить анализа выписок по банковским счетам налогоплательщиков, запрошенных в порядке ст.86 НК РФ;</w:t>
      </w:r>
    </w:p>
    <w:p w:rsidR="00F019DD" w:rsidRPr="008706D6" w:rsidRDefault="00F019DD" w:rsidP="008706D6">
      <w:pPr>
        <w:pStyle w:val="af0"/>
        <w:jc w:val="both"/>
        <w:rPr>
          <w:sz w:val="22"/>
          <w:szCs w:val="22"/>
        </w:rPr>
      </w:pPr>
      <w:r w:rsidRPr="008706D6">
        <w:rPr>
          <w:sz w:val="22"/>
          <w:szCs w:val="22"/>
        </w:rPr>
        <w:t>- проводить анализ истребованной информации по конкретным сделкам у исследуемого налогоплательщика в порядке статьи 93.1 НК РФ;</w:t>
      </w:r>
    </w:p>
    <w:p w:rsidR="00F019DD" w:rsidRPr="008706D6" w:rsidRDefault="00F019DD" w:rsidP="008706D6">
      <w:pPr>
        <w:pStyle w:val="af0"/>
        <w:jc w:val="both"/>
        <w:rPr>
          <w:sz w:val="22"/>
          <w:szCs w:val="22"/>
        </w:rPr>
      </w:pPr>
      <w:r w:rsidRPr="008706D6">
        <w:rPr>
          <w:sz w:val="22"/>
          <w:szCs w:val="22"/>
        </w:rPr>
        <w:t>- проводить опрос должностных лиц, учредителей налогоплательщика и иных физических лиц;</w:t>
      </w:r>
    </w:p>
    <w:p w:rsidR="00F019DD" w:rsidRPr="008706D6" w:rsidRDefault="00F019DD" w:rsidP="008706D6">
      <w:pPr>
        <w:pStyle w:val="af0"/>
        <w:jc w:val="both"/>
        <w:rPr>
          <w:sz w:val="22"/>
          <w:szCs w:val="22"/>
        </w:rPr>
      </w:pPr>
      <w:r w:rsidRPr="008706D6">
        <w:rPr>
          <w:sz w:val="22"/>
          <w:szCs w:val="22"/>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019DD" w:rsidRPr="008706D6" w:rsidRDefault="00F019DD" w:rsidP="008706D6">
      <w:pPr>
        <w:pStyle w:val="af0"/>
        <w:jc w:val="both"/>
        <w:rPr>
          <w:sz w:val="22"/>
          <w:szCs w:val="22"/>
        </w:rPr>
      </w:pPr>
      <w:r w:rsidRPr="008706D6">
        <w:rPr>
          <w:sz w:val="22"/>
          <w:szCs w:val="22"/>
        </w:rPr>
        <w:t>- оформлять результаты анализа финансово-хозяйственной деятельности в виде Заключения по результатам контрольно-аналитической работы;</w:t>
      </w:r>
    </w:p>
    <w:p w:rsidR="00F019DD" w:rsidRPr="008706D6" w:rsidRDefault="00F019DD" w:rsidP="008706D6">
      <w:pPr>
        <w:pStyle w:val="af0"/>
        <w:jc w:val="both"/>
        <w:rPr>
          <w:sz w:val="22"/>
          <w:szCs w:val="22"/>
        </w:rPr>
      </w:pPr>
      <w:r w:rsidRPr="008706D6">
        <w:rPr>
          <w:sz w:val="22"/>
          <w:szCs w:val="22"/>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F019DD" w:rsidRPr="008706D6" w:rsidRDefault="00F019DD" w:rsidP="008706D6">
      <w:pPr>
        <w:pStyle w:val="af0"/>
        <w:jc w:val="both"/>
        <w:rPr>
          <w:sz w:val="22"/>
          <w:szCs w:val="22"/>
        </w:rPr>
      </w:pPr>
      <w:r w:rsidRPr="008706D6">
        <w:rPr>
          <w:sz w:val="22"/>
          <w:szCs w:val="22"/>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F019DD" w:rsidRPr="008706D6" w:rsidRDefault="00F019DD" w:rsidP="008706D6">
      <w:pPr>
        <w:pStyle w:val="af0"/>
        <w:jc w:val="both"/>
        <w:rPr>
          <w:sz w:val="22"/>
          <w:szCs w:val="22"/>
        </w:rPr>
      </w:pPr>
      <w:r w:rsidRPr="008706D6">
        <w:rPr>
          <w:sz w:val="22"/>
          <w:szCs w:val="22"/>
        </w:rPr>
        <w:t>- формировать установленную отчетность по деятельности контрольно-аналитического отдела;</w:t>
      </w:r>
    </w:p>
    <w:p w:rsidR="00F019DD" w:rsidRPr="008706D6" w:rsidRDefault="00F019DD" w:rsidP="008706D6">
      <w:pPr>
        <w:pStyle w:val="af0"/>
        <w:jc w:val="both"/>
        <w:rPr>
          <w:sz w:val="22"/>
          <w:szCs w:val="22"/>
        </w:rPr>
      </w:pPr>
      <w:r w:rsidRPr="008706D6">
        <w:rPr>
          <w:sz w:val="22"/>
          <w:szCs w:val="22"/>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F019DD" w:rsidRPr="008706D6" w:rsidRDefault="00F019DD" w:rsidP="008706D6">
      <w:pPr>
        <w:pStyle w:val="af0"/>
        <w:jc w:val="both"/>
        <w:rPr>
          <w:sz w:val="22"/>
          <w:szCs w:val="22"/>
        </w:rPr>
      </w:pPr>
      <w:r w:rsidRPr="008706D6">
        <w:rPr>
          <w:sz w:val="22"/>
          <w:szCs w:val="22"/>
        </w:rPr>
        <w:t>- Вести в установленном порядке делопроизводства, хранение и сдачу в архив документов контрольно-аналитического отдела</w:t>
      </w:r>
    </w:p>
    <w:p w:rsidR="00F019DD" w:rsidRPr="008706D6" w:rsidRDefault="00F019DD" w:rsidP="008706D6">
      <w:pPr>
        <w:pStyle w:val="af2"/>
        <w:widowControl w:val="0"/>
        <w:autoSpaceDE w:val="0"/>
        <w:autoSpaceDN w:val="0"/>
        <w:adjustRightInd w:val="0"/>
        <w:spacing w:after="0" w:line="240" w:lineRule="auto"/>
        <w:ind w:left="0"/>
        <w:jc w:val="both"/>
        <w:rPr>
          <w:rFonts w:ascii="Times New Roman" w:hAnsi="Times New Roman"/>
        </w:rPr>
      </w:pPr>
      <w:r w:rsidRPr="008706D6">
        <w:rPr>
          <w:rFonts w:ascii="Times New Roman" w:hAnsi="Times New Roman"/>
        </w:rPr>
        <w:t>- инициировать проведение мероприятий оперативного контроля</w:t>
      </w:r>
    </w:p>
    <w:p w:rsidR="00F019DD" w:rsidRPr="008706D6" w:rsidRDefault="00F019DD" w:rsidP="008706D6">
      <w:pPr>
        <w:pStyle w:val="af0"/>
        <w:jc w:val="both"/>
        <w:rPr>
          <w:sz w:val="22"/>
          <w:szCs w:val="22"/>
        </w:rPr>
      </w:pPr>
      <w:r w:rsidRPr="008706D6">
        <w:rPr>
          <w:sz w:val="22"/>
          <w:szCs w:val="22"/>
        </w:rPr>
        <w:t>- выявлять и пресекать схемы уклонения от налогообложения</w:t>
      </w:r>
    </w:p>
    <w:p w:rsidR="00F019DD" w:rsidRPr="008706D6" w:rsidRDefault="00F019DD" w:rsidP="008706D6">
      <w:pPr>
        <w:pStyle w:val="af0"/>
        <w:jc w:val="both"/>
        <w:rPr>
          <w:sz w:val="22"/>
          <w:szCs w:val="22"/>
        </w:rPr>
      </w:pPr>
      <w:r w:rsidRPr="008706D6">
        <w:rPr>
          <w:sz w:val="22"/>
          <w:szCs w:val="22"/>
        </w:rPr>
        <w:t>- проводить мероприятия налогового контроля в рамках тематических выездных налоговых проверок налогоплательщиков-выгодоприобретателей</w:t>
      </w:r>
    </w:p>
    <w:p w:rsidR="00F019DD" w:rsidRPr="008706D6" w:rsidRDefault="00F019DD" w:rsidP="008706D6">
      <w:pPr>
        <w:pStyle w:val="af0"/>
        <w:jc w:val="both"/>
        <w:rPr>
          <w:sz w:val="22"/>
          <w:szCs w:val="22"/>
        </w:rPr>
      </w:pPr>
      <w:r w:rsidRPr="008706D6">
        <w:rPr>
          <w:sz w:val="22"/>
          <w:szCs w:val="22"/>
        </w:rPr>
        <w:lastRenderedPageBreak/>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rPr>
        <w:t>- обеспечивать сохранность служебного удостоверения;</w:t>
      </w:r>
    </w:p>
    <w:p w:rsidR="00F019DD" w:rsidRPr="008706D6" w:rsidRDefault="00F019DD" w:rsidP="008706D6">
      <w:pPr>
        <w:pStyle w:val="aa"/>
        <w:tabs>
          <w:tab w:val="left" w:pos="9900"/>
        </w:tabs>
        <w:rPr>
          <w:rFonts w:eastAsia="Calibri"/>
          <w:sz w:val="22"/>
          <w:szCs w:val="22"/>
          <w:lang w:eastAsia="en-US"/>
        </w:rPr>
      </w:pPr>
      <w:r w:rsidRPr="008706D6">
        <w:rPr>
          <w:rFonts w:eastAsia="Calibri"/>
          <w:sz w:val="22"/>
          <w:szCs w:val="22"/>
          <w:lang w:eastAsia="en-US"/>
        </w:rPr>
        <w:t>- выполнять иные поручения руководства в соответствии с положением об отделе.</w:t>
      </w:r>
    </w:p>
    <w:p w:rsidR="00F019DD" w:rsidRPr="008706D6" w:rsidRDefault="00F019DD" w:rsidP="008706D6">
      <w:pPr>
        <w:pStyle w:val="aa"/>
        <w:ind w:firstLine="708"/>
        <w:rPr>
          <w:sz w:val="22"/>
          <w:szCs w:val="22"/>
        </w:rPr>
      </w:pPr>
      <w:r w:rsidRPr="008706D6">
        <w:rPr>
          <w:sz w:val="22"/>
          <w:szCs w:val="22"/>
        </w:rPr>
        <w:t>9. В целях исполнения возложенных должностных обязанностей главный государственный налоговый инспектор имеет право:</w:t>
      </w:r>
    </w:p>
    <w:p w:rsidR="00F019DD" w:rsidRPr="008706D6" w:rsidRDefault="00F019DD" w:rsidP="008706D6">
      <w:pPr>
        <w:pStyle w:val="aa"/>
        <w:ind w:firstLine="708"/>
        <w:rPr>
          <w:sz w:val="22"/>
          <w:szCs w:val="22"/>
        </w:rPr>
      </w:pPr>
      <w:r w:rsidRPr="008706D6">
        <w:rPr>
          <w:sz w:val="22"/>
          <w:szCs w:val="22"/>
        </w:rPr>
        <w:t xml:space="preserve"> 1) обеспечение надлежащих организационно-технических условий, необходимых для исполнения должностных обязанностей;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19DD" w:rsidRPr="008706D6" w:rsidRDefault="00F019DD" w:rsidP="008706D6">
      <w:pPr>
        <w:pStyle w:val="12"/>
        <w:rPr>
          <w:rFonts w:eastAsia="Calibri"/>
          <w:sz w:val="22"/>
          <w:szCs w:val="22"/>
          <w:lang w:eastAsia="en-US"/>
        </w:rPr>
      </w:pPr>
      <w:r w:rsidRPr="008706D6">
        <w:rPr>
          <w:rFonts w:eastAsia="Calibri"/>
          <w:sz w:val="22"/>
          <w:szCs w:val="22"/>
          <w:lang w:eastAsia="en-US"/>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rFonts w:eastAsia="Calibri"/>
          <w:sz w:val="22"/>
          <w:szCs w:val="22"/>
          <w:lang w:eastAsia="en-US"/>
        </w:rPr>
        <w:t>других документов</w:t>
      </w:r>
      <w:proofErr w:type="gramEnd"/>
      <w:r w:rsidRPr="008706D6">
        <w:rPr>
          <w:rFonts w:eastAsia="Calibri"/>
          <w:sz w:val="22"/>
          <w:szCs w:val="22"/>
          <w:lang w:eastAsia="en-US"/>
        </w:rPr>
        <w:t xml:space="preserve"> и материалов;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F019DD" w:rsidRPr="008706D6" w:rsidRDefault="00F019DD"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69"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7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7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7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19DD" w:rsidRPr="008706D6" w:rsidRDefault="00F019DD" w:rsidP="008706D6">
      <w:pPr>
        <w:spacing w:after="0" w:line="240" w:lineRule="auto"/>
        <w:jc w:val="center"/>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lastRenderedPageBreak/>
        <w:t xml:space="preserve">IV. Перечень вопросов, по которым главный государственный налоговый инспектор </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w:t>
      </w:r>
    </w:p>
    <w:p w:rsidR="00F019DD" w:rsidRPr="008706D6" w:rsidRDefault="00F019DD" w:rsidP="008706D6">
      <w:pPr>
        <w:spacing w:after="0" w:line="240" w:lineRule="auto"/>
        <w:jc w:val="center"/>
        <w:rPr>
          <w:rFonts w:ascii="Times New Roman" w:hAnsi="Times New Roman" w:cs="Times New Roman"/>
        </w:rPr>
      </w:pPr>
      <w:r w:rsidRPr="008706D6">
        <w:rPr>
          <w:rFonts w:ascii="Times New Roman" w:hAnsi="Times New Roman" w:cs="Times New Roman"/>
          <w:b/>
        </w:rPr>
        <w:t>и иные решения</w:t>
      </w:r>
    </w:p>
    <w:p w:rsidR="00F019DD" w:rsidRPr="008706D6" w:rsidRDefault="00F019DD" w:rsidP="008706D6">
      <w:pPr>
        <w:pStyle w:val="af0"/>
        <w:ind w:firstLine="567"/>
        <w:jc w:val="both"/>
        <w:rPr>
          <w:sz w:val="22"/>
          <w:szCs w:val="22"/>
        </w:rPr>
      </w:pPr>
    </w:p>
    <w:p w:rsidR="00F019DD" w:rsidRPr="008706D6" w:rsidRDefault="00F019DD" w:rsidP="008706D6">
      <w:pPr>
        <w:pStyle w:val="af0"/>
        <w:ind w:firstLine="567"/>
        <w:jc w:val="both"/>
        <w:rPr>
          <w:sz w:val="22"/>
          <w:szCs w:val="22"/>
        </w:rPr>
      </w:pPr>
      <w:r w:rsidRPr="008706D6">
        <w:rPr>
          <w:sz w:val="22"/>
          <w:szCs w:val="22"/>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F019DD" w:rsidRPr="008706D6" w:rsidRDefault="00F019DD" w:rsidP="008706D6">
      <w:pPr>
        <w:pStyle w:val="af0"/>
        <w:ind w:firstLine="567"/>
        <w:jc w:val="both"/>
        <w:rPr>
          <w:sz w:val="22"/>
          <w:szCs w:val="22"/>
        </w:rPr>
      </w:pPr>
      <w:r w:rsidRPr="008706D6">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019DD" w:rsidRPr="008706D6" w:rsidRDefault="00F019DD" w:rsidP="008706D6">
      <w:pPr>
        <w:pStyle w:val="af0"/>
        <w:ind w:firstLine="567"/>
        <w:jc w:val="both"/>
        <w:rPr>
          <w:sz w:val="22"/>
          <w:szCs w:val="22"/>
        </w:rPr>
      </w:pPr>
      <w:r w:rsidRPr="008706D6">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019DD" w:rsidRPr="008706D6" w:rsidRDefault="00F019DD" w:rsidP="008706D6">
      <w:pPr>
        <w:pStyle w:val="af0"/>
        <w:ind w:firstLine="567"/>
        <w:jc w:val="both"/>
        <w:rPr>
          <w:sz w:val="22"/>
          <w:szCs w:val="22"/>
          <w:highlight w:val="yellow"/>
        </w:rPr>
      </w:pPr>
      <w:r w:rsidRPr="008706D6">
        <w:rPr>
          <w:sz w:val="22"/>
          <w:szCs w:val="22"/>
        </w:rPr>
        <w:t>- информировать вышестоящего руководителя для принятия им соответствующего решения.</w:t>
      </w:r>
    </w:p>
    <w:p w:rsidR="00F019DD" w:rsidRPr="008706D6" w:rsidRDefault="00F019DD" w:rsidP="008706D6">
      <w:pPr>
        <w:pStyle w:val="af0"/>
        <w:ind w:firstLine="567"/>
        <w:jc w:val="both"/>
        <w:rPr>
          <w:sz w:val="22"/>
          <w:szCs w:val="22"/>
        </w:rPr>
      </w:pPr>
      <w:r w:rsidRPr="008706D6">
        <w:rPr>
          <w:sz w:val="22"/>
          <w:szCs w:val="22"/>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-организации работы отдела по установленным направлениям деятельности, направленным на реализацию задач и функций, возложенных на отдел;</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-реализации законодательства Российской Федерации, Положения об ИФНС России № 10 по г. Москве, поручений начальника отдела;</w:t>
      </w:r>
    </w:p>
    <w:p w:rsidR="00F019DD" w:rsidRPr="008706D6" w:rsidRDefault="00F019DD" w:rsidP="008706D6">
      <w:pPr>
        <w:pStyle w:val="af0"/>
        <w:rPr>
          <w:sz w:val="22"/>
          <w:szCs w:val="22"/>
        </w:rPr>
      </w:pPr>
      <w:r w:rsidRPr="008706D6">
        <w:rPr>
          <w:sz w:val="22"/>
          <w:szCs w:val="22"/>
        </w:rPr>
        <w:t xml:space="preserve"> </w:t>
      </w:r>
      <w:r w:rsidRPr="008706D6">
        <w:rPr>
          <w:sz w:val="22"/>
          <w:szCs w:val="22"/>
        </w:rPr>
        <w:tab/>
        <w:t>-возникающим при рассмотрении Инспекцией заявлений, предложений, жалоб граждан и юридических лиц.</w:t>
      </w:r>
    </w:p>
    <w:p w:rsidR="00F019DD" w:rsidRPr="008706D6" w:rsidRDefault="00F019DD" w:rsidP="008706D6">
      <w:pPr>
        <w:pStyle w:val="af0"/>
        <w:rPr>
          <w:b/>
          <w:sz w:val="22"/>
          <w:szCs w:val="22"/>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главный государственный налоговый инспектор</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участвовать при подготовке проектов</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нормативных правовых актов и (или) проектов</w:t>
      </w:r>
    </w:p>
    <w:p w:rsidR="00F019DD" w:rsidRPr="008706D6" w:rsidRDefault="00F019DD" w:rsidP="008706D6">
      <w:pPr>
        <w:spacing w:after="0" w:line="240" w:lineRule="auto"/>
        <w:jc w:val="center"/>
        <w:rPr>
          <w:rFonts w:ascii="Times New Roman" w:hAnsi="Times New Roman" w:cs="Times New Roman"/>
        </w:rPr>
      </w:pPr>
      <w:r w:rsidRPr="008706D6">
        <w:rPr>
          <w:rFonts w:ascii="Times New Roman" w:hAnsi="Times New Roman" w:cs="Times New Roman"/>
          <w:b/>
        </w:rPr>
        <w:t>управленческих и иных решений</w:t>
      </w:r>
    </w:p>
    <w:p w:rsidR="00F019DD" w:rsidRPr="008706D6" w:rsidRDefault="00F019DD" w:rsidP="008706D6">
      <w:pPr>
        <w:pStyle w:val="af0"/>
        <w:ind w:firstLine="567"/>
        <w:jc w:val="both"/>
        <w:rPr>
          <w:sz w:val="22"/>
          <w:szCs w:val="22"/>
        </w:rPr>
      </w:pPr>
    </w:p>
    <w:p w:rsidR="00F019DD" w:rsidRPr="008706D6" w:rsidRDefault="00F019DD" w:rsidP="008706D6">
      <w:pPr>
        <w:pStyle w:val="af0"/>
        <w:ind w:firstLine="567"/>
        <w:jc w:val="both"/>
        <w:rPr>
          <w:sz w:val="22"/>
          <w:szCs w:val="22"/>
        </w:rPr>
      </w:pPr>
      <w:r w:rsidRPr="008706D6">
        <w:rPr>
          <w:sz w:val="22"/>
          <w:szCs w:val="22"/>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019DD" w:rsidRPr="008706D6" w:rsidRDefault="00F019DD" w:rsidP="008706D6">
      <w:pPr>
        <w:pStyle w:val="af0"/>
        <w:ind w:firstLine="567"/>
        <w:jc w:val="both"/>
        <w:rPr>
          <w:sz w:val="22"/>
          <w:szCs w:val="22"/>
        </w:rPr>
      </w:pPr>
      <w:r w:rsidRPr="008706D6">
        <w:rPr>
          <w:sz w:val="22"/>
          <w:szCs w:val="22"/>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019DD" w:rsidRPr="008706D6" w:rsidRDefault="00F019DD" w:rsidP="008706D6">
      <w:pPr>
        <w:pStyle w:val="af0"/>
        <w:ind w:firstLine="567"/>
        <w:jc w:val="both"/>
        <w:rPr>
          <w:sz w:val="22"/>
          <w:szCs w:val="22"/>
        </w:rPr>
      </w:pPr>
      <w:r w:rsidRPr="008706D6">
        <w:rPr>
          <w:sz w:val="22"/>
          <w:szCs w:val="22"/>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положений об инспекции и отделе;</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иных актов по поручению начальника отдела и руководства инспекции.</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16. </w:t>
      </w:r>
      <w:r w:rsidRPr="008706D6">
        <w:rPr>
          <w:rFonts w:ascii="Times New Roman" w:eastAsia="Times New Roman" w:hAnsi="Times New Roman" w:cs="Times New Roman"/>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8706D6">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019DD" w:rsidRPr="008706D6" w:rsidRDefault="00F019DD" w:rsidP="008706D6">
      <w:pPr>
        <w:spacing w:after="0" w:line="240" w:lineRule="auto"/>
        <w:jc w:val="both"/>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от 27.07.2004 N 79-ФЗ "О </w:t>
      </w:r>
      <w:r w:rsidRPr="008706D6">
        <w:rPr>
          <w:rFonts w:ascii="Times New Roman" w:hAnsi="Times New Roman" w:cs="Times New Roman"/>
        </w:rPr>
        <w:lastRenderedPageBreak/>
        <w:t xml:space="preserve">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 </w:t>
      </w:r>
      <w:proofErr w:type="spellStart"/>
      <w:r w:rsidRPr="008706D6">
        <w:rPr>
          <w:rFonts w:ascii="Times New Roman" w:hAnsi="Times New Roman" w:cs="Times New Roman"/>
        </w:rPr>
        <w:t>контрольно</w:t>
      </w:r>
      <w:proofErr w:type="spellEnd"/>
      <w:r w:rsidRPr="008706D6">
        <w:rPr>
          <w:rFonts w:ascii="Times New Roman" w:hAnsi="Times New Roman" w:cs="Times New Roman"/>
        </w:rPr>
        <w:t>–аналитическом отделе.</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18. Главным государственным налоговым инспектором оказываются следующие государственные услуги: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своевременности и оперативности выполнения поручений;</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осознанию ответственности за последствия своих действий, принимаемых решений;</w:t>
      </w: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xml:space="preserve">         количественным показателям (участию в достижении) деятельности отдела:</w:t>
      </w:r>
    </w:p>
    <w:p w:rsidR="00F019DD" w:rsidRPr="008706D6" w:rsidRDefault="00F019DD" w:rsidP="008706D6">
      <w:pPr>
        <w:spacing w:after="0" w:line="240" w:lineRule="auto"/>
        <w:ind w:firstLine="709"/>
        <w:contextualSpacing/>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количество проведенных контрольно-аналитических мероприятий;</w:t>
      </w:r>
    </w:p>
    <w:p w:rsidR="00F019DD" w:rsidRPr="008706D6" w:rsidRDefault="00F019DD" w:rsidP="008706D6">
      <w:pPr>
        <w:spacing w:after="0" w:line="240" w:lineRule="auto"/>
        <w:ind w:firstLine="709"/>
        <w:contextualSpacing/>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доначисления по результатам проведенных контрольно-аналитических мероприятий и их динамика;</w:t>
      </w:r>
    </w:p>
    <w:p w:rsidR="00F019DD" w:rsidRPr="008706D6" w:rsidRDefault="00F019DD" w:rsidP="008706D6">
      <w:pPr>
        <w:spacing w:after="0" w:line="240" w:lineRule="auto"/>
        <w:ind w:firstLine="709"/>
        <w:contextualSpacing/>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поступления по результатам проведенных контрольно-аналитических мероприятий и их динамика;</w:t>
      </w:r>
    </w:p>
    <w:p w:rsidR="00F019DD" w:rsidRPr="008706D6" w:rsidRDefault="00F019DD" w:rsidP="008706D6">
      <w:pPr>
        <w:spacing w:after="0" w:line="240" w:lineRule="auto"/>
        <w:ind w:firstLine="709"/>
        <w:contextualSpacing/>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другие показатели.</w:t>
      </w:r>
    </w:p>
    <w:p w:rsidR="003B3EF2" w:rsidRPr="008706D6" w:rsidRDefault="003B3EF2" w:rsidP="008706D6">
      <w:pPr>
        <w:spacing w:after="0" w:line="240" w:lineRule="auto"/>
        <w:jc w:val="center"/>
        <w:rPr>
          <w:rFonts w:ascii="Times New Roman" w:hAnsi="Times New Roman" w:cs="Times New Roman"/>
          <w:b/>
        </w:rPr>
      </w:pPr>
    </w:p>
    <w:p w:rsidR="00F019DD" w:rsidRPr="008706D6" w:rsidRDefault="00F019DD" w:rsidP="008706D6">
      <w:pPr>
        <w:spacing w:after="0" w:line="240" w:lineRule="auto"/>
        <w:jc w:val="both"/>
        <w:rPr>
          <w:rFonts w:ascii="Times New Roman" w:hAnsi="Times New Roman" w:cs="Times New Roman"/>
        </w:rPr>
      </w:pP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Должностной регламент</w:t>
      </w:r>
    </w:p>
    <w:p w:rsidR="005D7EEF"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 xml:space="preserve"> государственного налогового инспектора контрольно-аналитического отдела </w:t>
      </w:r>
    </w:p>
    <w:p w:rsidR="00F019DD" w:rsidRPr="00331C3A" w:rsidRDefault="00F019DD"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№10 по г. Москве</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rPr>
      </w:pPr>
      <w:r w:rsidRPr="008706D6">
        <w:rPr>
          <w:rFonts w:ascii="Times New Roman" w:hAnsi="Times New Roman" w:cs="Times New Roman"/>
          <w:b/>
        </w:rPr>
        <w:t>I. Общие положения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Регистрационный номер (код) должности – 11-3-4-0</w:t>
      </w:r>
      <w:r w:rsidR="004343CB">
        <w:rPr>
          <w:rFonts w:ascii="Times New Roman" w:hAnsi="Times New Roman" w:cs="Times New Roman"/>
        </w:rPr>
        <w:t>96</w:t>
      </w:r>
      <w:r w:rsidRPr="008706D6">
        <w:rPr>
          <w:rFonts w:ascii="Times New Roman" w:hAnsi="Times New Roman" w:cs="Times New Roman"/>
        </w:rPr>
        <w:t>.</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государственного налогового инспектора: Осуществление налогового контроля.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II. Квалификационные требования для замещения должности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 xml:space="preserve">гражданской службы </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 Для замещения должности государственного налогового инспектора устанавливаются следующие требования.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6.1. Наличие высшего образования.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F019DD" w:rsidRPr="008706D6" w:rsidRDefault="00F019DD" w:rsidP="008706D6">
      <w:pPr>
        <w:widowControl w:val="0"/>
        <w:spacing w:after="0" w:line="240" w:lineRule="auto"/>
        <w:ind w:firstLine="540"/>
        <w:jc w:val="both"/>
        <w:rPr>
          <w:rFonts w:ascii="Times New Roman" w:hAnsi="Times New Roman" w:cs="Times New Roman"/>
        </w:rPr>
      </w:pPr>
      <w:r w:rsidRPr="008706D6">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6.4. Наличие профессиональных знаний: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6.4.1. В сфере законодательства Российской Федерации: </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lastRenderedPageBreak/>
        <w:t>6.4.1.8. приказ ФНС России от 30 мая 2007 г. N ММ-3-06/333@ "Об утверждении Концепции системы планирования выездных налоговых проверок";</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19DD" w:rsidRPr="008706D6" w:rsidRDefault="00F019DD" w:rsidP="008706D6">
      <w:pPr>
        <w:autoSpaceDE w:val="0"/>
        <w:autoSpaceDN w:val="0"/>
        <w:adjustRightInd w:val="0"/>
        <w:spacing w:after="0" w:line="240" w:lineRule="auto"/>
        <w:ind w:firstLine="283"/>
        <w:jc w:val="both"/>
        <w:rPr>
          <w:rFonts w:ascii="Times New Roman" w:hAnsi="Times New Roman" w:cs="Times New Roman"/>
        </w:rPr>
      </w:pPr>
      <w:r w:rsidRPr="008706D6">
        <w:rPr>
          <w:rFonts w:ascii="Times New Roman" w:hAnsi="Times New Roman" w:cs="Times New Roman"/>
        </w:rPr>
        <w:t xml:space="preserve">    6.4.2. Иные профессиональные знания:</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6.4.2.1. порядок и критерии контрольно-аналитических мероприятий в отношении налогоплательщиков;</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6.4.2.2. понятие "налоговый контроль".</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6.4.2.3. особенности проведения контрольно-аналитических мероприятий;</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6.4.2.4. порядок и сроки проведения контрольно-аналитических мероприятий;</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6.4.2.5. порядок и сроки рассмотрения материалов налоговой проверки.</w:t>
      </w:r>
    </w:p>
    <w:p w:rsidR="00F019DD" w:rsidRPr="008706D6" w:rsidRDefault="00F019DD" w:rsidP="008706D6">
      <w:pPr>
        <w:autoSpaceDE w:val="0"/>
        <w:autoSpaceDN w:val="0"/>
        <w:adjustRightInd w:val="0"/>
        <w:spacing w:after="0" w:line="240" w:lineRule="auto"/>
        <w:ind w:firstLine="567"/>
        <w:jc w:val="both"/>
        <w:rPr>
          <w:rFonts w:ascii="Times New Roman" w:hAnsi="Times New Roman" w:cs="Times New Roman"/>
        </w:rPr>
      </w:pPr>
      <w:r w:rsidRPr="008706D6">
        <w:rPr>
          <w:rFonts w:ascii="Times New Roman" w:hAnsi="Times New Roman" w:cs="Times New Roman"/>
        </w:rPr>
        <w:t>6.4.2.6. порядок осуществления мероприятий налогового контроля.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6.5. Наличие функциональных знаний: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принципы, методы, технологии и механизмы осуществления контроля (надзора);</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виды, назначение и технологии организации проверочных процедур;</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понятие единого реестра проверок, процедура его формирования;</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институт предварительной проверки жалобы и иной информации, поступившей в контрольно-надзорный орган;</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процедура организации проверки: порядок, этапы, инструменты проведения;</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ограничения при проведении проверочных процедур;</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меры, принимаемые по результатам проверки;</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xml:space="preserve">- основания проведения и особенности внеплановых проверок. </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6.6. Наличие базовых умений:</w:t>
      </w:r>
    </w:p>
    <w:p w:rsidR="00F019DD" w:rsidRPr="008706D6" w:rsidRDefault="00F019DD" w:rsidP="008706D6">
      <w:pPr>
        <w:pStyle w:val="af0"/>
        <w:rPr>
          <w:sz w:val="22"/>
          <w:szCs w:val="22"/>
        </w:rPr>
      </w:pPr>
      <w:r w:rsidRPr="008706D6">
        <w:rPr>
          <w:sz w:val="22"/>
          <w:szCs w:val="22"/>
        </w:rPr>
        <w:t>- умение мыслить системно (стратегически);</w:t>
      </w:r>
    </w:p>
    <w:p w:rsidR="00F019DD" w:rsidRPr="008706D6" w:rsidRDefault="00F019DD" w:rsidP="008706D6">
      <w:pPr>
        <w:pStyle w:val="af0"/>
        <w:rPr>
          <w:sz w:val="22"/>
          <w:szCs w:val="22"/>
        </w:rPr>
      </w:pPr>
      <w:r w:rsidRPr="008706D6">
        <w:rPr>
          <w:sz w:val="22"/>
          <w:szCs w:val="22"/>
        </w:rPr>
        <w:t>- умение планировать, рационально использовать служебное время и достигать результата;</w:t>
      </w:r>
    </w:p>
    <w:p w:rsidR="00F019DD" w:rsidRPr="008706D6" w:rsidRDefault="00F019DD" w:rsidP="008706D6">
      <w:pPr>
        <w:pStyle w:val="af0"/>
        <w:rPr>
          <w:sz w:val="22"/>
          <w:szCs w:val="22"/>
        </w:rPr>
      </w:pPr>
      <w:r w:rsidRPr="008706D6">
        <w:rPr>
          <w:sz w:val="22"/>
          <w:szCs w:val="22"/>
        </w:rPr>
        <w:t>- коммуникативные умения;</w:t>
      </w:r>
    </w:p>
    <w:p w:rsidR="00F019DD" w:rsidRPr="008706D6" w:rsidRDefault="00F019DD" w:rsidP="008706D6">
      <w:pPr>
        <w:pStyle w:val="af0"/>
        <w:rPr>
          <w:sz w:val="22"/>
          <w:szCs w:val="22"/>
        </w:rPr>
      </w:pPr>
      <w:r w:rsidRPr="008706D6">
        <w:rPr>
          <w:sz w:val="22"/>
          <w:szCs w:val="22"/>
        </w:rPr>
        <w:t>- умение управлять изменениями;</w:t>
      </w:r>
    </w:p>
    <w:p w:rsidR="00F019DD" w:rsidRPr="008706D6" w:rsidRDefault="00F019DD" w:rsidP="008706D6">
      <w:pPr>
        <w:pStyle w:val="af0"/>
        <w:rPr>
          <w:sz w:val="22"/>
          <w:szCs w:val="22"/>
        </w:rPr>
      </w:pPr>
      <w:r w:rsidRPr="008706D6">
        <w:rPr>
          <w:sz w:val="22"/>
          <w:szCs w:val="22"/>
        </w:rPr>
        <w:t>- умение руководить подчиненными, эффективно планировать, организовывать работу и контролировать ее выполнение;</w:t>
      </w:r>
    </w:p>
    <w:p w:rsidR="00F019DD" w:rsidRPr="008706D6" w:rsidRDefault="00F019DD" w:rsidP="008706D6">
      <w:pPr>
        <w:pStyle w:val="af0"/>
        <w:rPr>
          <w:sz w:val="22"/>
          <w:szCs w:val="22"/>
        </w:rPr>
      </w:pPr>
      <w:r w:rsidRPr="008706D6">
        <w:rPr>
          <w:sz w:val="22"/>
          <w:szCs w:val="22"/>
        </w:rPr>
        <w:t>- умение оперативно принимать и реализовывать управленческие решения.</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6.7. Наличие профессиональных умений: </w:t>
      </w:r>
    </w:p>
    <w:p w:rsidR="00F019DD" w:rsidRPr="008706D6" w:rsidRDefault="00F019DD" w:rsidP="008706D6">
      <w:pPr>
        <w:spacing w:after="0" w:line="240" w:lineRule="auto"/>
        <w:ind w:firstLine="540"/>
        <w:jc w:val="both"/>
        <w:rPr>
          <w:rFonts w:ascii="Times New Roman" w:hAnsi="Times New Roman" w:cs="Times New Roman"/>
          <w:lang w:eastAsia="ru-RU"/>
        </w:rPr>
      </w:pPr>
      <w:r w:rsidRPr="008706D6">
        <w:rPr>
          <w:rFonts w:ascii="Times New Roman" w:hAnsi="Times New Roman" w:cs="Times New Roman"/>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6.8. Наличие функциональных умений: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xml:space="preserve">- проведение </w:t>
      </w:r>
      <w:r w:rsidRPr="008706D6">
        <w:rPr>
          <w:rFonts w:ascii="Times New Roman" w:hAnsi="Times New Roman" w:cs="Times New Roman"/>
        </w:rPr>
        <w:t>контрольно-аналитических мероприятий</w:t>
      </w:r>
      <w:r w:rsidRPr="008706D6">
        <w:rPr>
          <w:rFonts w:ascii="Times New Roman" w:hAnsi="Times New Roman" w:cs="Times New Roman"/>
          <w:lang w:eastAsia="ru-RU"/>
        </w:rPr>
        <w:t>;</w:t>
      </w:r>
    </w:p>
    <w:p w:rsidR="00F019DD" w:rsidRPr="008706D6" w:rsidRDefault="00F019DD" w:rsidP="008706D6">
      <w:pPr>
        <w:autoSpaceDE w:val="0"/>
        <w:autoSpaceDN w:val="0"/>
        <w:adjustRightInd w:val="0"/>
        <w:spacing w:after="0" w:line="240" w:lineRule="auto"/>
        <w:jc w:val="both"/>
        <w:rPr>
          <w:rFonts w:ascii="Times New Roman" w:hAnsi="Times New Roman" w:cs="Times New Roman"/>
          <w:lang w:eastAsia="ru-RU"/>
        </w:rPr>
      </w:pPr>
      <w:r w:rsidRPr="008706D6">
        <w:rPr>
          <w:rFonts w:ascii="Times New Roman" w:hAnsi="Times New Roman" w:cs="Times New Roman"/>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F019DD" w:rsidRPr="008706D6" w:rsidRDefault="00F019DD"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rPr>
      </w:pPr>
      <w:r w:rsidRPr="008706D6">
        <w:rPr>
          <w:rFonts w:ascii="Times New Roman" w:hAnsi="Times New Roman" w:cs="Times New Roman"/>
          <w:b/>
        </w:rPr>
        <w:t>III. Должностные обязанности, права и ответственность</w:t>
      </w:r>
    </w:p>
    <w:p w:rsidR="00F019DD" w:rsidRPr="008706D6" w:rsidRDefault="00F019DD" w:rsidP="008706D6">
      <w:pPr>
        <w:spacing w:after="0" w:line="240" w:lineRule="auto"/>
        <w:ind w:firstLine="540"/>
        <w:jc w:val="both"/>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5"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76" w:history="1">
        <w:r w:rsidRPr="008706D6">
          <w:rPr>
            <w:rFonts w:ascii="Times New Roman" w:hAnsi="Times New Roman" w:cs="Times New Roman"/>
          </w:rPr>
          <w:t>15</w:t>
        </w:r>
      </w:hyperlink>
      <w:r w:rsidRPr="008706D6">
        <w:rPr>
          <w:rFonts w:ascii="Times New Roman" w:hAnsi="Times New Roman" w:cs="Times New Roman"/>
        </w:rPr>
        <w:t xml:space="preserve">, </w:t>
      </w:r>
      <w:hyperlink r:id="rId77" w:history="1">
        <w:r w:rsidRPr="008706D6">
          <w:rPr>
            <w:rFonts w:ascii="Times New Roman" w:hAnsi="Times New Roman" w:cs="Times New Roman"/>
          </w:rPr>
          <w:t>17</w:t>
        </w:r>
      </w:hyperlink>
      <w:r w:rsidRPr="008706D6">
        <w:rPr>
          <w:rFonts w:ascii="Times New Roman" w:hAnsi="Times New Roman" w:cs="Times New Roman"/>
        </w:rPr>
        <w:t xml:space="preserve">, </w:t>
      </w:r>
      <w:hyperlink r:id="rId78"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F019DD" w:rsidRPr="008706D6" w:rsidRDefault="00F019DD" w:rsidP="008706D6">
      <w:pPr>
        <w:pStyle w:val="af0"/>
        <w:ind w:firstLine="567"/>
        <w:jc w:val="both"/>
        <w:rPr>
          <w:sz w:val="22"/>
          <w:szCs w:val="22"/>
        </w:rPr>
      </w:pPr>
      <w:r w:rsidRPr="008706D6">
        <w:rPr>
          <w:sz w:val="22"/>
          <w:szCs w:val="22"/>
        </w:rPr>
        <w:t>8. В целях реализации задач и функций, возложенных на контрольно-аналитического отдела, государственный налоговый инспектор отдела обязан:</w:t>
      </w:r>
    </w:p>
    <w:p w:rsidR="00F019DD" w:rsidRPr="008706D6" w:rsidRDefault="00F019DD" w:rsidP="008706D6">
      <w:pPr>
        <w:pStyle w:val="af0"/>
        <w:jc w:val="both"/>
        <w:rPr>
          <w:sz w:val="22"/>
          <w:szCs w:val="22"/>
        </w:rPr>
      </w:pPr>
      <w:r w:rsidRPr="008706D6">
        <w:rPr>
          <w:sz w:val="22"/>
          <w:szCs w:val="22"/>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F019DD" w:rsidRPr="008706D6" w:rsidRDefault="00F019DD" w:rsidP="008706D6">
      <w:pPr>
        <w:pStyle w:val="af0"/>
        <w:jc w:val="both"/>
        <w:rPr>
          <w:sz w:val="22"/>
          <w:szCs w:val="22"/>
        </w:rPr>
      </w:pPr>
      <w:r w:rsidRPr="008706D6">
        <w:rPr>
          <w:sz w:val="22"/>
          <w:szCs w:val="22"/>
        </w:rPr>
        <w:t>- осуществлять взаимодействие с правоохранительными органами и иными контролирующими органами по предмету деятельности отдела;</w:t>
      </w:r>
    </w:p>
    <w:p w:rsidR="00F019DD" w:rsidRPr="008706D6" w:rsidRDefault="00F019DD" w:rsidP="008706D6">
      <w:pPr>
        <w:pStyle w:val="af0"/>
        <w:jc w:val="both"/>
        <w:rPr>
          <w:sz w:val="22"/>
          <w:szCs w:val="22"/>
        </w:rPr>
      </w:pPr>
      <w:r w:rsidRPr="008706D6">
        <w:rPr>
          <w:sz w:val="22"/>
          <w:szCs w:val="22"/>
        </w:rPr>
        <w:t>- осуществлять мероприятия для выявления потенциальных налоговых рисков в деятельности налогоплательщиков;</w:t>
      </w:r>
    </w:p>
    <w:p w:rsidR="00F019DD" w:rsidRPr="008706D6" w:rsidRDefault="00F019DD" w:rsidP="008706D6">
      <w:pPr>
        <w:pStyle w:val="af0"/>
        <w:jc w:val="both"/>
        <w:rPr>
          <w:sz w:val="22"/>
          <w:szCs w:val="22"/>
        </w:rPr>
      </w:pPr>
      <w:r w:rsidRPr="008706D6">
        <w:rPr>
          <w:sz w:val="22"/>
          <w:szCs w:val="22"/>
        </w:rPr>
        <w:t>- проводить анализа выписок по банковским счетам налогоплательщиков, запрошенных в порядке ст.86 НК РФ;</w:t>
      </w:r>
    </w:p>
    <w:p w:rsidR="00F019DD" w:rsidRPr="008706D6" w:rsidRDefault="00F019DD" w:rsidP="008706D6">
      <w:pPr>
        <w:pStyle w:val="af0"/>
        <w:jc w:val="both"/>
        <w:rPr>
          <w:sz w:val="22"/>
          <w:szCs w:val="22"/>
        </w:rPr>
      </w:pPr>
      <w:r w:rsidRPr="008706D6">
        <w:rPr>
          <w:sz w:val="22"/>
          <w:szCs w:val="22"/>
        </w:rPr>
        <w:t>- проводить анализ истребованной информации по конкретным сделкам у исследуемого налогоплательщика в порядке статьи 93.1 НК РФ;</w:t>
      </w:r>
    </w:p>
    <w:p w:rsidR="00F019DD" w:rsidRPr="008706D6" w:rsidRDefault="00F019DD" w:rsidP="008706D6">
      <w:pPr>
        <w:pStyle w:val="af0"/>
        <w:jc w:val="both"/>
        <w:rPr>
          <w:sz w:val="22"/>
          <w:szCs w:val="22"/>
        </w:rPr>
      </w:pPr>
      <w:r w:rsidRPr="008706D6">
        <w:rPr>
          <w:sz w:val="22"/>
          <w:szCs w:val="22"/>
        </w:rPr>
        <w:t>- проводить опрос должностных лиц, учредителей налогоплательщика и иных физических лиц;</w:t>
      </w:r>
    </w:p>
    <w:p w:rsidR="00F019DD" w:rsidRPr="008706D6" w:rsidRDefault="00F019DD" w:rsidP="008706D6">
      <w:pPr>
        <w:pStyle w:val="af0"/>
        <w:jc w:val="both"/>
        <w:rPr>
          <w:sz w:val="22"/>
          <w:szCs w:val="22"/>
        </w:rPr>
      </w:pPr>
      <w:r w:rsidRPr="008706D6">
        <w:rPr>
          <w:sz w:val="22"/>
          <w:szCs w:val="22"/>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019DD" w:rsidRPr="008706D6" w:rsidRDefault="00F019DD" w:rsidP="008706D6">
      <w:pPr>
        <w:pStyle w:val="af0"/>
        <w:jc w:val="both"/>
        <w:rPr>
          <w:sz w:val="22"/>
          <w:szCs w:val="22"/>
        </w:rPr>
      </w:pPr>
      <w:r w:rsidRPr="008706D6">
        <w:rPr>
          <w:sz w:val="22"/>
          <w:szCs w:val="22"/>
        </w:rPr>
        <w:t>- оформлять результаты анализа финансово-хозяйственной деятельности в виде Заключения по результатам контрольно-аналитической работы;</w:t>
      </w:r>
    </w:p>
    <w:p w:rsidR="00F019DD" w:rsidRPr="008706D6" w:rsidRDefault="00F019DD" w:rsidP="008706D6">
      <w:pPr>
        <w:pStyle w:val="af0"/>
        <w:jc w:val="both"/>
        <w:rPr>
          <w:sz w:val="22"/>
          <w:szCs w:val="22"/>
        </w:rPr>
      </w:pPr>
      <w:r w:rsidRPr="008706D6">
        <w:rPr>
          <w:sz w:val="22"/>
          <w:szCs w:val="22"/>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F019DD" w:rsidRPr="008706D6" w:rsidRDefault="00F019DD" w:rsidP="008706D6">
      <w:pPr>
        <w:pStyle w:val="af0"/>
        <w:jc w:val="both"/>
        <w:rPr>
          <w:sz w:val="22"/>
          <w:szCs w:val="22"/>
        </w:rPr>
      </w:pPr>
      <w:r w:rsidRPr="008706D6">
        <w:rPr>
          <w:sz w:val="22"/>
          <w:szCs w:val="22"/>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F019DD" w:rsidRPr="008706D6" w:rsidRDefault="00F019DD" w:rsidP="008706D6">
      <w:pPr>
        <w:pStyle w:val="af0"/>
        <w:jc w:val="both"/>
        <w:rPr>
          <w:sz w:val="22"/>
          <w:szCs w:val="22"/>
        </w:rPr>
      </w:pPr>
      <w:r w:rsidRPr="008706D6">
        <w:rPr>
          <w:sz w:val="22"/>
          <w:szCs w:val="22"/>
        </w:rPr>
        <w:t>- формировать установленную отчетность по деятельности контрольно-аналитического отдела;</w:t>
      </w:r>
    </w:p>
    <w:p w:rsidR="00F019DD" w:rsidRPr="008706D6" w:rsidRDefault="00F019DD" w:rsidP="008706D6">
      <w:pPr>
        <w:pStyle w:val="af0"/>
        <w:jc w:val="both"/>
        <w:rPr>
          <w:sz w:val="22"/>
          <w:szCs w:val="22"/>
        </w:rPr>
      </w:pPr>
      <w:r w:rsidRPr="008706D6">
        <w:rPr>
          <w:sz w:val="22"/>
          <w:szCs w:val="22"/>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F019DD" w:rsidRPr="008706D6" w:rsidRDefault="00F019DD" w:rsidP="008706D6">
      <w:pPr>
        <w:pStyle w:val="af0"/>
        <w:jc w:val="both"/>
        <w:rPr>
          <w:sz w:val="22"/>
          <w:szCs w:val="22"/>
        </w:rPr>
      </w:pPr>
      <w:r w:rsidRPr="008706D6">
        <w:rPr>
          <w:sz w:val="22"/>
          <w:szCs w:val="22"/>
        </w:rPr>
        <w:t>- Вести в установленном порядке делопроизводства, хранение и сдачу в архив документов контрольно-аналитического отдела</w:t>
      </w:r>
    </w:p>
    <w:p w:rsidR="00F019DD" w:rsidRPr="008706D6" w:rsidRDefault="00F019DD" w:rsidP="008706D6">
      <w:pPr>
        <w:pStyle w:val="af2"/>
        <w:widowControl w:val="0"/>
        <w:autoSpaceDE w:val="0"/>
        <w:autoSpaceDN w:val="0"/>
        <w:adjustRightInd w:val="0"/>
        <w:spacing w:after="0" w:line="240" w:lineRule="auto"/>
        <w:ind w:left="0"/>
        <w:jc w:val="both"/>
        <w:rPr>
          <w:rFonts w:ascii="Times New Roman" w:hAnsi="Times New Roman"/>
        </w:rPr>
      </w:pPr>
      <w:r w:rsidRPr="008706D6">
        <w:rPr>
          <w:rFonts w:ascii="Times New Roman" w:hAnsi="Times New Roman"/>
        </w:rPr>
        <w:t>- инициировать проведение мероприятий оперативного контроля</w:t>
      </w:r>
    </w:p>
    <w:p w:rsidR="00F019DD" w:rsidRPr="008706D6" w:rsidRDefault="00F019DD" w:rsidP="008706D6">
      <w:pPr>
        <w:pStyle w:val="af0"/>
        <w:jc w:val="both"/>
        <w:rPr>
          <w:sz w:val="22"/>
          <w:szCs w:val="22"/>
        </w:rPr>
      </w:pPr>
      <w:r w:rsidRPr="008706D6">
        <w:rPr>
          <w:sz w:val="22"/>
          <w:szCs w:val="22"/>
        </w:rPr>
        <w:t>- выявлять и пресекать схемы уклонения от налогообложения</w:t>
      </w:r>
    </w:p>
    <w:p w:rsidR="00F019DD" w:rsidRPr="008706D6" w:rsidRDefault="00F019DD" w:rsidP="008706D6">
      <w:pPr>
        <w:pStyle w:val="af0"/>
        <w:jc w:val="both"/>
        <w:rPr>
          <w:sz w:val="22"/>
          <w:szCs w:val="22"/>
        </w:rPr>
      </w:pPr>
      <w:r w:rsidRPr="008706D6">
        <w:rPr>
          <w:sz w:val="22"/>
          <w:szCs w:val="22"/>
        </w:rPr>
        <w:t>- проводить мероприятия налогового контроля в рамках тематических выездных налоговых проверок налогоплательщиков-выгодоприобретателей</w:t>
      </w:r>
    </w:p>
    <w:p w:rsidR="00F019DD" w:rsidRPr="008706D6" w:rsidRDefault="00F019DD" w:rsidP="008706D6">
      <w:pPr>
        <w:pStyle w:val="af0"/>
        <w:jc w:val="both"/>
        <w:rPr>
          <w:sz w:val="22"/>
          <w:szCs w:val="22"/>
        </w:rPr>
      </w:pPr>
      <w:r w:rsidRPr="008706D6">
        <w:rPr>
          <w:sz w:val="22"/>
          <w:szCs w:val="22"/>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F019DD" w:rsidRPr="008706D6" w:rsidRDefault="00F019DD" w:rsidP="008706D6">
      <w:pPr>
        <w:spacing w:after="0" w:line="240" w:lineRule="auto"/>
        <w:jc w:val="both"/>
        <w:rPr>
          <w:rFonts w:ascii="Times New Roman" w:hAnsi="Times New Roman" w:cs="Times New Roman"/>
        </w:rPr>
      </w:pPr>
      <w:r w:rsidRPr="008706D6">
        <w:rPr>
          <w:rFonts w:ascii="Times New Roman" w:hAnsi="Times New Roman" w:cs="Times New Roman"/>
        </w:rPr>
        <w:t>- обеспечивать сохранность служебного удостоверения;</w:t>
      </w:r>
    </w:p>
    <w:p w:rsidR="00F019DD" w:rsidRPr="008706D6" w:rsidRDefault="00F019DD" w:rsidP="008706D6">
      <w:pPr>
        <w:spacing w:after="0" w:line="240" w:lineRule="auto"/>
        <w:jc w:val="both"/>
        <w:rPr>
          <w:rFonts w:ascii="Times New Roman" w:hAnsi="Times New Roman" w:cs="Times New Roman"/>
        </w:rPr>
      </w:pPr>
      <w:r w:rsidRPr="008706D6">
        <w:rPr>
          <w:rFonts w:ascii="Times New Roman" w:hAnsi="Times New Roman" w:cs="Times New Roman"/>
        </w:rPr>
        <w:t>- выполнение иных поручений руководства в соответствии с положением об отделе.</w:t>
      </w:r>
    </w:p>
    <w:p w:rsidR="00F019DD" w:rsidRPr="008706D6" w:rsidRDefault="00F019DD" w:rsidP="008706D6">
      <w:pPr>
        <w:pStyle w:val="aa"/>
        <w:ind w:firstLine="708"/>
        <w:rPr>
          <w:sz w:val="22"/>
          <w:szCs w:val="22"/>
        </w:rPr>
      </w:pPr>
      <w:r w:rsidRPr="008706D6">
        <w:rPr>
          <w:sz w:val="22"/>
          <w:szCs w:val="22"/>
        </w:rPr>
        <w:t>9. В целях исполнения возложенных должностных обязанностей государственный налоговый инспектор   имеет право:</w:t>
      </w:r>
    </w:p>
    <w:p w:rsidR="00F019DD" w:rsidRPr="008706D6" w:rsidRDefault="00F019DD" w:rsidP="004343CB">
      <w:pPr>
        <w:pStyle w:val="aa"/>
        <w:ind w:firstLine="708"/>
        <w:rPr>
          <w:sz w:val="22"/>
          <w:szCs w:val="22"/>
        </w:rPr>
      </w:pPr>
      <w:r w:rsidRPr="008706D6">
        <w:rPr>
          <w:sz w:val="22"/>
          <w:szCs w:val="22"/>
        </w:rPr>
        <w:t xml:space="preserve"> 1) обеспечение надлежащих организационно-технических условий, необходимых для исполнения должностных обязанностей;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19DD" w:rsidRPr="008706D6" w:rsidRDefault="00F019DD" w:rsidP="008706D6">
      <w:pPr>
        <w:pStyle w:val="12"/>
        <w:rPr>
          <w:sz w:val="22"/>
          <w:szCs w:val="22"/>
        </w:rPr>
      </w:pPr>
      <w:r w:rsidRPr="008706D6">
        <w:rPr>
          <w:sz w:val="22"/>
          <w:szCs w:val="22"/>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sz w:val="22"/>
          <w:szCs w:val="22"/>
        </w:rPr>
        <w:t>других документов</w:t>
      </w:r>
      <w:proofErr w:type="gramEnd"/>
      <w:r w:rsidRPr="008706D6">
        <w:rPr>
          <w:sz w:val="22"/>
          <w:szCs w:val="22"/>
        </w:rPr>
        <w:t xml:space="preserve"> и материалов;</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F019DD" w:rsidRPr="008706D6" w:rsidRDefault="00F019DD"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79"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8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F019DD" w:rsidRPr="008706D6" w:rsidRDefault="00F019DD"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8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8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F019DD" w:rsidRPr="008706D6" w:rsidRDefault="00F019DD"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019DD" w:rsidRPr="008706D6" w:rsidRDefault="00F019DD" w:rsidP="008706D6">
      <w:pPr>
        <w:pStyle w:val="aa"/>
        <w:ind w:firstLine="708"/>
        <w:rPr>
          <w:color w:val="000000"/>
          <w:sz w:val="22"/>
          <w:szCs w:val="22"/>
        </w:rPr>
      </w:pPr>
      <w:r w:rsidRPr="008706D6">
        <w:rPr>
          <w:color w:val="000000"/>
          <w:sz w:val="22"/>
          <w:szCs w:val="22"/>
        </w:rPr>
        <w:t>вносить предложения начальнику отдела по вопросам, отнесенным к компетенции отдела;</w:t>
      </w:r>
    </w:p>
    <w:p w:rsidR="00F019DD" w:rsidRPr="008706D6" w:rsidRDefault="00F019DD" w:rsidP="008706D6">
      <w:pPr>
        <w:pStyle w:val="aa"/>
        <w:ind w:firstLine="708"/>
        <w:rPr>
          <w:color w:val="000000"/>
          <w:sz w:val="22"/>
          <w:szCs w:val="22"/>
        </w:rPr>
      </w:pPr>
      <w:r w:rsidRPr="008706D6">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019DD" w:rsidRPr="008706D6" w:rsidRDefault="00F019DD" w:rsidP="008706D6">
      <w:pPr>
        <w:pStyle w:val="aa"/>
        <w:ind w:firstLine="708"/>
        <w:rPr>
          <w:color w:val="000000"/>
          <w:sz w:val="22"/>
          <w:szCs w:val="22"/>
        </w:rPr>
      </w:pPr>
      <w:r w:rsidRPr="008706D6">
        <w:rPr>
          <w:color w:val="000000"/>
          <w:sz w:val="22"/>
          <w:szCs w:val="22"/>
        </w:rPr>
        <w:t>вести переписку по вопросам, относящимся к компетенции отдела;</w:t>
      </w:r>
    </w:p>
    <w:p w:rsidR="00F019DD" w:rsidRPr="008706D6" w:rsidRDefault="00F019DD" w:rsidP="008706D6">
      <w:pPr>
        <w:pStyle w:val="aa"/>
        <w:ind w:firstLine="708"/>
        <w:rPr>
          <w:color w:val="000000"/>
          <w:sz w:val="22"/>
          <w:szCs w:val="22"/>
        </w:rPr>
      </w:pPr>
      <w:r w:rsidRPr="008706D6">
        <w:rPr>
          <w:color w:val="000000"/>
          <w:sz w:val="22"/>
          <w:szCs w:val="22"/>
        </w:rPr>
        <w:t>готовить проекты приказов и других документов по вопросам, относящимся к компетенции отдела;</w:t>
      </w:r>
    </w:p>
    <w:p w:rsidR="00F019DD" w:rsidRPr="008706D6" w:rsidRDefault="00F019DD" w:rsidP="008706D6">
      <w:pPr>
        <w:pStyle w:val="aa"/>
        <w:ind w:firstLine="708"/>
        <w:rPr>
          <w:color w:val="000000"/>
          <w:sz w:val="22"/>
          <w:szCs w:val="22"/>
        </w:rPr>
      </w:pPr>
      <w:r w:rsidRPr="008706D6">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019DD" w:rsidRPr="008706D6" w:rsidRDefault="00F019DD" w:rsidP="008706D6">
      <w:pPr>
        <w:pStyle w:val="aa"/>
        <w:ind w:firstLine="708"/>
        <w:rPr>
          <w:color w:val="000000"/>
          <w:sz w:val="22"/>
          <w:szCs w:val="22"/>
        </w:rPr>
      </w:pPr>
      <w:r w:rsidRPr="008706D6">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019DD" w:rsidRPr="008706D6" w:rsidRDefault="00F019DD" w:rsidP="008706D6">
      <w:pPr>
        <w:autoSpaceDE w:val="0"/>
        <w:autoSpaceDN w:val="0"/>
        <w:adjustRightInd w:val="0"/>
        <w:spacing w:after="0" w:line="240" w:lineRule="auto"/>
        <w:ind w:firstLine="539"/>
        <w:jc w:val="both"/>
        <w:rPr>
          <w:rFonts w:ascii="Times New Roman" w:hAnsi="Times New Roman" w:cs="Times New Roman"/>
        </w:rPr>
      </w:pPr>
      <w:r w:rsidRPr="008706D6">
        <w:rPr>
          <w:rFonts w:ascii="Times New Roman" w:hAnsi="Times New Roman" w:cs="Times New Roman"/>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F019DD" w:rsidRPr="008706D6" w:rsidRDefault="00F019DD" w:rsidP="008706D6">
      <w:pPr>
        <w:spacing w:after="0" w:line="240" w:lineRule="auto"/>
        <w:ind w:firstLine="539"/>
        <w:jc w:val="both"/>
        <w:rPr>
          <w:rFonts w:ascii="Times New Roman" w:hAnsi="Times New Roman" w:cs="Times New Roman"/>
        </w:rPr>
      </w:pPr>
      <w:r w:rsidRPr="008706D6">
        <w:rPr>
          <w:rFonts w:ascii="Times New Roman" w:hAnsi="Times New Roman" w:cs="Times New Roman"/>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19DD" w:rsidRPr="008706D6" w:rsidRDefault="00F019DD" w:rsidP="008706D6">
      <w:pPr>
        <w:spacing w:after="0" w:line="240" w:lineRule="auto"/>
        <w:jc w:val="center"/>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IV. Перечень вопросов, по которым государственный налоговый инспектор </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w:t>
      </w:r>
    </w:p>
    <w:p w:rsidR="00F019DD" w:rsidRPr="008706D6" w:rsidRDefault="00F019DD" w:rsidP="008706D6">
      <w:pPr>
        <w:spacing w:after="0" w:line="240" w:lineRule="auto"/>
        <w:jc w:val="center"/>
        <w:rPr>
          <w:rFonts w:ascii="Times New Roman" w:hAnsi="Times New Roman" w:cs="Times New Roman"/>
        </w:rPr>
      </w:pPr>
      <w:r w:rsidRPr="008706D6">
        <w:rPr>
          <w:rFonts w:ascii="Times New Roman" w:hAnsi="Times New Roman" w:cs="Times New Roman"/>
          <w:b/>
        </w:rPr>
        <w:t>и иные решения</w:t>
      </w:r>
    </w:p>
    <w:p w:rsidR="00F019DD" w:rsidRPr="008706D6" w:rsidRDefault="00F019DD" w:rsidP="008706D6">
      <w:pPr>
        <w:pStyle w:val="af0"/>
        <w:jc w:val="both"/>
        <w:rPr>
          <w:sz w:val="22"/>
          <w:szCs w:val="22"/>
          <w:highlight w:val="yellow"/>
        </w:rPr>
      </w:pPr>
    </w:p>
    <w:p w:rsidR="00F019DD" w:rsidRPr="008706D6" w:rsidRDefault="00F019DD" w:rsidP="008706D6">
      <w:pPr>
        <w:pStyle w:val="af0"/>
        <w:ind w:firstLine="567"/>
        <w:jc w:val="both"/>
        <w:rPr>
          <w:sz w:val="22"/>
          <w:szCs w:val="22"/>
        </w:rPr>
      </w:pPr>
      <w:r w:rsidRPr="008706D6">
        <w:rPr>
          <w:sz w:val="22"/>
          <w:szCs w:val="22"/>
        </w:rPr>
        <w:lastRenderedPageBreak/>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F019DD" w:rsidRPr="008706D6" w:rsidRDefault="00F019DD" w:rsidP="008706D6">
      <w:pPr>
        <w:pStyle w:val="af0"/>
        <w:ind w:firstLine="567"/>
        <w:jc w:val="both"/>
        <w:rPr>
          <w:sz w:val="22"/>
          <w:szCs w:val="22"/>
        </w:rPr>
      </w:pPr>
      <w:r w:rsidRPr="008706D6">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019DD" w:rsidRPr="008706D6" w:rsidRDefault="00F019DD" w:rsidP="008706D6">
      <w:pPr>
        <w:pStyle w:val="af0"/>
        <w:ind w:firstLine="567"/>
        <w:jc w:val="both"/>
        <w:rPr>
          <w:sz w:val="22"/>
          <w:szCs w:val="22"/>
        </w:rPr>
      </w:pPr>
      <w:r w:rsidRPr="008706D6">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019DD" w:rsidRPr="008706D6" w:rsidRDefault="00F019DD" w:rsidP="008706D6">
      <w:pPr>
        <w:pStyle w:val="af0"/>
        <w:ind w:firstLine="567"/>
        <w:jc w:val="both"/>
        <w:rPr>
          <w:sz w:val="22"/>
          <w:szCs w:val="22"/>
          <w:highlight w:val="yellow"/>
        </w:rPr>
      </w:pPr>
      <w:r w:rsidRPr="008706D6">
        <w:rPr>
          <w:sz w:val="22"/>
          <w:szCs w:val="22"/>
        </w:rPr>
        <w:t>- информировать вышестоящего руководителя для принятия им соответствующего решения.</w:t>
      </w:r>
    </w:p>
    <w:p w:rsidR="00F019DD" w:rsidRPr="008706D6" w:rsidRDefault="00F019DD" w:rsidP="008706D6">
      <w:pPr>
        <w:pStyle w:val="af0"/>
        <w:ind w:firstLine="567"/>
        <w:jc w:val="both"/>
        <w:rPr>
          <w:sz w:val="22"/>
          <w:szCs w:val="22"/>
        </w:rPr>
      </w:pPr>
      <w:r w:rsidRPr="008706D6">
        <w:rPr>
          <w:sz w:val="22"/>
          <w:szCs w:val="22"/>
        </w:rPr>
        <w:t>13. При исполнении служебных обязанностей государственный налоговый инспектор обязан самостоятельно принимать решения по вопросам: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-организации работы отдела по установленным направлениям деятельности, направленным на реализацию задач и функций, возложенных на отдел;</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019DD" w:rsidRPr="008706D6" w:rsidRDefault="00F019DD" w:rsidP="008706D6">
      <w:pPr>
        <w:pStyle w:val="af0"/>
        <w:rPr>
          <w:sz w:val="22"/>
          <w:szCs w:val="22"/>
        </w:rPr>
      </w:pPr>
      <w:r w:rsidRPr="008706D6">
        <w:rPr>
          <w:sz w:val="22"/>
          <w:szCs w:val="22"/>
        </w:rPr>
        <w:t xml:space="preserve"> -возникающим при рассмотрении Инспекцией заявлений, предложений, жалоб граждан и юридических лиц.</w:t>
      </w:r>
    </w:p>
    <w:p w:rsidR="00F019DD" w:rsidRPr="008706D6" w:rsidRDefault="00F019DD" w:rsidP="008706D6">
      <w:pPr>
        <w:spacing w:after="0" w:line="240" w:lineRule="auto"/>
        <w:jc w:val="center"/>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государственный налоговый инспектор</w:t>
      </w:r>
    </w:p>
    <w:p w:rsidR="00F019DD" w:rsidRPr="008706D6" w:rsidRDefault="00F019DD"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 и иные решения</w:t>
      </w:r>
    </w:p>
    <w:p w:rsidR="00F019DD" w:rsidRPr="008706D6" w:rsidRDefault="004343CB" w:rsidP="008706D6">
      <w:pPr>
        <w:pStyle w:val="af0"/>
        <w:jc w:val="both"/>
        <w:rPr>
          <w:sz w:val="22"/>
          <w:szCs w:val="22"/>
        </w:rPr>
      </w:pPr>
      <w:r>
        <w:rPr>
          <w:sz w:val="22"/>
          <w:szCs w:val="22"/>
        </w:rPr>
        <w:t xml:space="preserve">      </w:t>
      </w:r>
      <w:r w:rsidR="00F019DD" w:rsidRPr="008706D6">
        <w:rPr>
          <w:sz w:val="22"/>
          <w:szCs w:val="22"/>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F019DD" w:rsidRPr="008706D6" w:rsidRDefault="00F019DD" w:rsidP="008706D6">
      <w:pPr>
        <w:pStyle w:val="af0"/>
        <w:ind w:firstLine="567"/>
        <w:jc w:val="both"/>
        <w:rPr>
          <w:sz w:val="22"/>
          <w:szCs w:val="22"/>
        </w:rPr>
      </w:pPr>
      <w:r w:rsidRPr="008706D6">
        <w:rPr>
          <w:sz w:val="22"/>
          <w:szCs w:val="22"/>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019DD" w:rsidRPr="008706D6" w:rsidRDefault="00F019DD" w:rsidP="008706D6">
      <w:pPr>
        <w:pStyle w:val="af0"/>
        <w:ind w:firstLine="567"/>
        <w:jc w:val="both"/>
        <w:rPr>
          <w:sz w:val="22"/>
          <w:szCs w:val="22"/>
        </w:rPr>
      </w:pPr>
      <w:r w:rsidRPr="008706D6">
        <w:rPr>
          <w:sz w:val="22"/>
          <w:szCs w:val="22"/>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019DD" w:rsidRPr="008706D6" w:rsidRDefault="004343CB" w:rsidP="004343CB">
      <w:pPr>
        <w:spacing w:after="0" w:line="240" w:lineRule="auto"/>
        <w:jc w:val="both"/>
        <w:rPr>
          <w:rFonts w:ascii="Times New Roman" w:hAnsi="Times New Roman" w:cs="Times New Roman"/>
        </w:rPr>
      </w:pPr>
      <w:r>
        <w:rPr>
          <w:rFonts w:ascii="Times New Roman" w:hAnsi="Times New Roman" w:cs="Times New Roman"/>
        </w:rPr>
        <w:t xml:space="preserve">       </w:t>
      </w:r>
      <w:r w:rsidR="00F019DD" w:rsidRPr="008706D6">
        <w:rPr>
          <w:rFonts w:ascii="Times New Roman" w:hAnsi="Times New Roman" w:cs="Times New Roman"/>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положений об инспекции и отделе;</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иных актов по поручению начальника отдела и руководства инспекции.</w:t>
      </w:r>
    </w:p>
    <w:p w:rsidR="00F019DD" w:rsidRPr="008706D6" w:rsidRDefault="00F019DD" w:rsidP="008706D6">
      <w:pPr>
        <w:spacing w:after="0" w:line="240" w:lineRule="auto"/>
        <w:jc w:val="both"/>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16. </w:t>
      </w:r>
      <w:r w:rsidRPr="008706D6">
        <w:rPr>
          <w:rFonts w:ascii="Times New Roman" w:eastAsia="Times New Roman" w:hAnsi="Times New Roman" w:cs="Times New Roman"/>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8706D6">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019DD" w:rsidRPr="008706D6" w:rsidRDefault="00F019DD" w:rsidP="008706D6">
      <w:pPr>
        <w:spacing w:after="0" w:line="240" w:lineRule="auto"/>
        <w:jc w:val="both"/>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019DD" w:rsidRPr="008706D6" w:rsidRDefault="00F019DD" w:rsidP="008706D6">
      <w:pPr>
        <w:spacing w:after="0" w:line="240" w:lineRule="auto"/>
        <w:outlineLvl w:val="1"/>
        <w:rPr>
          <w:rFonts w:ascii="Times New Roman" w:hAnsi="Times New Roman" w:cs="Times New Roman"/>
          <w:b/>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18. Государственным налоговым инспектором оказываются следующие государственные услуги: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019DD" w:rsidRPr="008706D6" w:rsidRDefault="00F019DD" w:rsidP="008706D6">
      <w:pPr>
        <w:spacing w:after="0" w:line="240" w:lineRule="auto"/>
        <w:jc w:val="center"/>
        <w:outlineLvl w:val="1"/>
        <w:rPr>
          <w:rFonts w:ascii="Times New Roman" w:hAnsi="Times New Roman" w:cs="Times New Roman"/>
        </w:rPr>
      </w:pPr>
    </w:p>
    <w:p w:rsidR="00F019DD" w:rsidRPr="008706D6" w:rsidRDefault="00F019DD" w:rsidP="008706D6">
      <w:pPr>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F019DD" w:rsidRPr="008706D6" w:rsidRDefault="00F019DD" w:rsidP="008706D6">
      <w:pPr>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F019DD" w:rsidRPr="008706D6" w:rsidRDefault="00F019DD" w:rsidP="008706D6">
      <w:pPr>
        <w:spacing w:after="0" w:line="240" w:lineRule="auto"/>
        <w:jc w:val="center"/>
        <w:rPr>
          <w:rFonts w:ascii="Times New Roman" w:hAnsi="Times New Roman" w:cs="Times New Roman"/>
        </w:rPr>
      </w:pP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своевременности и оперативности выполнения поручений;</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19DD" w:rsidRPr="008706D6" w:rsidRDefault="00F019DD"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осознанию ответственности за последствия своих действий, принимаемых решений;</w:t>
      </w: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xml:space="preserve">         количественным показателям (участию в достижении) деятельности отдела:</w:t>
      </w:r>
    </w:p>
    <w:p w:rsidR="00F019DD" w:rsidRPr="008706D6" w:rsidRDefault="00F019DD" w:rsidP="008706D6">
      <w:pPr>
        <w:spacing w:after="0" w:line="240" w:lineRule="auto"/>
        <w:jc w:val="both"/>
        <w:rPr>
          <w:rFonts w:ascii="Times New Roman" w:eastAsia="Times New Roman" w:hAnsi="Times New Roman" w:cs="Times New Roman"/>
          <w:lang w:eastAsia="ru-RU"/>
        </w:rPr>
      </w:pP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количество проведенных контрольно-аналитических мероприятий;</w:t>
      </w: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 доначисления по результатам проведенных контрольно-аналитических мероприятий и их динамика;</w:t>
      </w: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-поступления по результатам проведенных контрольно-аналитических мероприятий и их динамика;</w:t>
      </w:r>
    </w:p>
    <w:p w:rsidR="00F019DD" w:rsidRPr="008706D6" w:rsidRDefault="00F019DD" w:rsidP="008706D6">
      <w:pPr>
        <w:spacing w:after="0" w:line="240" w:lineRule="auto"/>
        <w:jc w:val="both"/>
        <w:rPr>
          <w:rFonts w:ascii="Times New Roman" w:eastAsia="Times New Roman" w:hAnsi="Times New Roman" w:cs="Times New Roman"/>
          <w:lang w:eastAsia="ru-RU"/>
        </w:rPr>
      </w:pPr>
      <w:r w:rsidRPr="008706D6">
        <w:rPr>
          <w:rFonts w:ascii="Times New Roman" w:eastAsia="Times New Roman" w:hAnsi="Times New Roman" w:cs="Times New Roman"/>
          <w:lang w:eastAsia="ru-RU"/>
        </w:rPr>
        <w:t>-другие показатели.</w:t>
      </w:r>
    </w:p>
    <w:p w:rsidR="003B3EF2" w:rsidRDefault="003B3EF2" w:rsidP="008706D6">
      <w:pPr>
        <w:spacing w:after="0" w:line="240" w:lineRule="auto"/>
        <w:jc w:val="center"/>
        <w:rPr>
          <w:rFonts w:ascii="Times New Roman" w:hAnsi="Times New Roman" w:cs="Times New Roman"/>
          <w:b/>
        </w:rPr>
      </w:pPr>
    </w:p>
    <w:p w:rsidR="003B3EF2" w:rsidRDefault="003B3EF2" w:rsidP="008706D6">
      <w:pPr>
        <w:spacing w:after="0" w:line="240" w:lineRule="auto"/>
        <w:jc w:val="center"/>
        <w:rPr>
          <w:rFonts w:ascii="Times New Roman" w:hAnsi="Times New Roman" w:cs="Times New Roman"/>
          <w:b/>
        </w:rPr>
      </w:pPr>
    </w:p>
    <w:p w:rsidR="004343CB" w:rsidRDefault="004343CB" w:rsidP="004343CB">
      <w:pPr>
        <w:pStyle w:val="1"/>
        <w:jc w:val="center"/>
        <w:rPr>
          <w:rFonts w:ascii="Times New Roman" w:hAnsi="Times New Roman" w:cs="Times New Roman"/>
          <w:b w:val="0"/>
          <w:sz w:val="22"/>
          <w:szCs w:val="22"/>
        </w:rPr>
      </w:pPr>
    </w:p>
    <w:p w:rsidR="000B53C1" w:rsidRPr="00331C3A" w:rsidRDefault="000B53C1" w:rsidP="004343CB">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t>Должностной регламент</w:t>
      </w:r>
    </w:p>
    <w:p w:rsidR="000B53C1" w:rsidRPr="00331C3A" w:rsidRDefault="000B53C1" w:rsidP="008706D6">
      <w:pPr>
        <w:spacing w:after="0" w:line="240" w:lineRule="auto"/>
        <w:jc w:val="center"/>
        <w:rPr>
          <w:rFonts w:ascii="Times New Roman" w:hAnsi="Times New Roman" w:cs="Times New Roman"/>
          <w:b/>
          <w:u w:val="single"/>
        </w:rPr>
      </w:pPr>
      <w:r w:rsidRPr="00331C3A">
        <w:rPr>
          <w:rFonts w:ascii="Times New Roman" w:hAnsi="Times New Roman" w:cs="Times New Roman"/>
          <w:b/>
          <w:u w:val="single"/>
        </w:rPr>
        <w:t>старшего государственного налогового инспектора отдела оперативного контроля</w:t>
      </w:r>
    </w:p>
    <w:p w:rsidR="000B53C1" w:rsidRPr="00331C3A" w:rsidRDefault="000B53C1"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 10 по г. Москве</w:t>
      </w:r>
    </w:p>
    <w:p w:rsidR="005D7EEF" w:rsidRDefault="005D7EEF" w:rsidP="008706D6">
      <w:pPr>
        <w:autoSpaceDE w:val="0"/>
        <w:autoSpaceDN w:val="0"/>
        <w:adjustRightInd w:val="0"/>
        <w:spacing w:after="0" w:line="240" w:lineRule="auto"/>
        <w:jc w:val="center"/>
        <w:outlineLvl w:val="2"/>
        <w:rPr>
          <w:rFonts w:ascii="Times New Roman" w:hAnsi="Times New Roman" w:cs="Times New Roman"/>
          <w:b/>
        </w:rPr>
      </w:pPr>
    </w:p>
    <w:p w:rsidR="000B53C1" w:rsidRPr="008706D6" w:rsidRDefault="000B53C1" w:rsidP="008706D6">
      <w:pPr>
        <w:autoSpaceDE w:val="0"/>
        <w:autoSpaceDN w:val="0"/>
        <w:adjustRightInd w:val="0"/>
        <w:spacing w:after="0" w:line="240" w:lineRule="auto"/>
        <w:jc w:val="center"/>
        <w:outlineLvl w:val="2"/>
        <w:rPr>
          <w:rFonts w:ascii="Times New Roman" w:hAnsi="Times New Roman" w:cs="Times New Roman"/>
          <w:b/>
        </w:rPr>
      </w:pPr>
      <w:r w:rsidRPr="008706D6">
        <w:rPr>
          <w:rFonts w:ascii="Times New Roman" w:hAnsi="Times New Roman" w:cs="Times New Roman"/>
          <w:b/>
        </w:rPr>
        <w:t>I. Общие положения</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старшего государственного налогового инспектора отдела оперативного контроля</w:t>
      </w:r>
      <w:r w:rsidRPr="008706D6">
        <w:rPr>
          <w:rFonts w:ascii="Times New Roman" w:hAnsi="Times New Roman" w:cs="Times New Roman"/>
          <w:i/>
        </w:rPr>
        <w:t xml:space="preserve"> </w:t>
      </w:r>
      <w:r w:rsidRPr="008706D6">
        <w:rPr>
          <w:rFonts w:ascii="Times New Roman" w:hAnsi="Times New Roman" w:cs="Times New Roman"/>
        </w:rPr>
        <w:t>(далее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i/>
          <w:color w:val="FF0000"/>
        </w:rPr>
      </w:pPr>
      <w:r w:rsidRPr="008706D6">
        <w:rPr>
          <w:rFonts w:ascii="Times New Roman" w:hAnsi="Times New Roman" w:cs="Times New Roman"/>
        </w:rPr>
        <w:t>Регистрационный номер (код) должности – 11-3-4-095.</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w:t>
      </w:r>
      <w:r w:rsidRPr="008706D6">
        <w:rPr>
          <w:rFonts w:ascii="Times New Roman" w:hAnsi="Times New Roman" w:cs="Times New Roman"/>
          <w:i/>
        </w:rPr>
        <w:t xml:space="preserve"> </w:t>
      </w:r>
      <w:r w:rsidRPr="008706D6">
        <w:rPr>
          <w:rFonts w:ascii="Times New Roman" w:hAnsi="Times New Roman" w:cs="Times New Roman"/>
        </w:rPr>
        <w:t>старшего государственного налогового инспектора – осуществление налогового контроля.</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w:t>
      </w:r>
      <w:r w:rsidRPr="008706D6">
        <w:rPr>
          <w:rFonts w:ascii="Times New Roman" w:hAnsi="Times New Roman" w:cs="Times New Roman"/>
          <w:i/>
        </w:rPr>
        <w:t xml:space="preserve"> </w:t>
      </w:r>
      <w:r w:rsidRPr="008706D6">
        <w:rPr>
          <w:rFonts w:ascii="Times New Roman" w:hAnsi="Times New Roman" w:cs="Times New Roman"/>
        </w:rPr>
        <w:t>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II. Квалификационные требования для замещения должности гражданской службы </w:t>
      </w: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 Для замещения должности старшего государственного налогового инспектора устанавливаются следующие требования. </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color w:val="FF0000"/>
        </w:rPr>
      </w:pPr>
      <w:r w:rsidRPr="008706D6">
        <w:rPr>
          <w:rFonts w:ascii="Times New Roman" w:hAnsi="Times New Roman" w:cs="Times New Roman"/>
        </w:rPr>
        <w:t>6.1. Наличие высшего образования.</w:t>
      </w:r>
    </w:p>
    <w:p w:rsidR="000B53C1" w:rsidRPr="008706D6" w:rsidRDefault="000B53C1" w:rsidP="008706D6">
      <w:pPr>
        <w:widowControl w:val="0"/>
        <w:spacing w:after="0" w:line="240" w:lineRule="auto"/>
        <w:ind w:firstLine="540"/>
        <w:jc w:val="both"/>
        <w:rPr>
          <w:rFonts w:ascii="Times New Roman" w:hAnsi="Times New Roman" w:cs="Times New Roman"/>
          <w:spacing w:val="-2"/>
        </w:rPr>
      </w:pPr>
      <w:r w:rsidRPr="008706D6">
        <w:rPr>
          <w:rFonts w:ascii="Times New Roman" w:hAnsi="Times New Roman" w:cs="Times New Roman"/>
          <w:spacing w:val="-2"/>
        </w:rPr>
        <w:t>6.2. </w:t>
      </w:r>
      <w:r w:rsidRPr="008706D6">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0B53C1" w:rsidRPr="008706D6" w:rsidRDefault="000B53C1" w:rsidP="008706D6">
      <w:pPr>
        <w:widowControl w:val="0"/>
        <w:spacing w:after="0" w:line="240" w:lineRule="auto"/>
        <w:ind w:firstLine="540"/>
        <w:jc w:val="both"/>
        <w:rPr>
          <w:rFonts w:ascii="Times New Roman" w:hAnsi="Times New Roman" w:cs="Times New Roman"/>
        </w:rPr>
      </w:pPr>
      <w:r w:rsidRPr="008706D6">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6.4. Наличие профессиональных знаний:</w:t>
      </w:r>
    </w:p>
    <w:p w:rsidR="000B53C1" w:rsidRPr="008706D6" w:rsidRDefault="000B53C1" w:rsidP="008706D6">
      <w:pPr>
        <w:spacing w:after="0" w:line="240" w:lineRule="auto"/>
        <w:ind w:firstLine="540"/>
        <w:rPr>
          <w:rFonts w:ascii="Times New Roman" w:hAnsi="Times New Roman" w:cs="Times New Roman"/>
        </w:rPr>
      </w:pPr>
      <w:r w:rsidRPr="008706D6">
        <w:rPr>
          <w:rFonts w:ascii="Times New Roman" w:hAnsi="Times New Roman" w:cs="Times New Roman"/>
        </w:rPr>
        <w:t>6.4.1. В сфере законодательства Российской Федерации:</w:t>
      </w:r>
    </w:p>
    <w:p w:rsidR="000B53C1" w:rsidRPr="008706D6" w:rsidRDefault="000B53C1" w:rsidP="008706D6">
      <w:pPr>
        <w:widowControl w:val="0"/>
        <w:spacing w:after="0" w:line="240" w:lineRule="auto"/>
        <w:ind w:firstLine="540"/>
        <w:jc w:val="both"/>
        <w:rPr>
          <w:rFonts w:ascii="Times New Roman" w:hAnsi="Times New Roman" w:cs="Times New Roman"/>
          <w:i/>
          <w:color w:val="FF0000"/>
        </w:rPr>
      </w:pPr>
      <w:r w:rsidRPr="008706D6">
        <w:rPr>
          <w:rFonts w:ascii="Times New Roman" w:hAnsi="Times New Roman" w:cs="Times New Roman"/>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0B53C1" w:rsidRPr="004343CB" w:rsidRDefault="000B53C1" w:rsidP="008706D6">
      <w:pPr>
        <w:widowControl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Старший государственный налоговый инспектор должен знать иные нормативные правовые акты и служебные </w:t>
      </w:r>
      <w:r w:rsidRPr="004343CB">
        <w:rPr>
          <w:rFonts w:ascii="Times New Roman" w:hAnsi="Times New Roman" w:cs="Times New Roman"/>
        </w:rPr>
        <w:t>документы, регулирующие вопросы, связанные с областью и видом его профессиональной служебной деятельности.</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 xml:space="preserve">6.4.2. Иные профессиональные знания: </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-порядок и сроки проведения проверок по административным правонарушениям;</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-требования к составлению протокола об административном правонарушении;</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-судебно-арбитражная практика в части проверок по соблюдению законодательства о применении контрольно-кассовой техники</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 xml:space="preserve">6.5. Наличие функциональных знаний: </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-принципы, методы, технологии и механизмы осуществления контроля(надзора);</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-виды, назначения и технологии организации проверочных мероприятий;</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-процедура организации проверок;</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-меры, принимаемые по результатам проверки</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 xml:space="preserve">6.6. Наличие базовых умений: </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-умение мыслить системно;</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-умение планировать, рационально использовать служебное время и достигать результата;</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-ответственность;</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-инициативность;</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-умение работать в стрессовых условиях</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 xml:space="preserve">6.7. Наличие профессиональных умений: </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-обеспечения выполнения поставленных руководством задач;</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-составление акта, протокола по результатам проведения проверки;</w:t>
      </w:r>
    </w:p>
    <w:p w:rsidR="000B53C1" w:rsidRPr="004343CB" w:rsidRDefault="000B53C1" w:rsidP="008706D6">
      <w:pPr>
        <w:autoSpaceDE w:val="0"/>
        <w:autoSpaceDN w:val="0"/>
        <w:adjustRightInd w:val="0"/>
        <w:spacing w:after="0" w:line="240" w:lineRule="auto"/>
        <w:ind w:firstLine="540"/>
        <w:jc w:val="both"/>
        <w:rPr>
          <w:rFonts w:ascii="Times New Roman" w:hAnsi="Times New Roman" w:cs="Times New Roman"/>
        </w:rPr>
      </w:pPr>
      <w:r w:rsidRPr="004343CB">
        <w:rPr>
          <w:rFonts w:ascii="Times New Roman" w:hAnsi="Times New Roman" w:cs="Times New Roman"/>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0B53C1" w:rsidRPr="004343CB" w:rsidRDefault="000B53C1" w:rsidP="008706D6">
      <w:pPr>
        <w:autoSpaceDE w:val="0"/>
        <w:autoSpaceDN w:val="0"/>
        <w:adjustRightInd w:val="0"/>
        <w:spacing w:after="0" w:line="240" w:lineRule="auto"/>
        <w:ind w:firstLine="567"/>
        <w:jc w:val="both"/>
        <w:rPr>
          <w:rFonts w:ascii="Times New Roman" w:hAnsi="Times New Roman" w:cs="Times New Roman"/>
        </w:rPr>
      </w:pPr>
      <w:r w:rsidRPr="004343CB">
        <w:rPr>
          <w:rFonts w:ascii="Times New Roman" w:hAnsi="Times New Roman" w:cs="Times New Roman"/>
        </w:rPr>
        <w:t>6.8. Наличие функциональных умений:</w:t>
      </w:r>
    </w:p>
    <w:p w:rsidR="000B53C1" w:rsidRPr="004343CB" w:rsidRDefault="000B53C1" w:rsidP="008706D6">
      <w:pPr>
        <w:autoSpaceDE w:val="0"/>
        <w:autoSpaceDN w:val="0"/>
        <w:adjustRightInd w:val="0"/>
        <w:spacing w:after="0" w:line="240" w:lineRule="auto"/>
        <w:ind w:firstLine="708"/>
        <w:jc w:val="both"/>
        <w:rPr>
          <w:rFonts w:ascii="Times New Roman" w:hAnsi="Times New Roman" w:cs="Times New Roman"/>
        </w:rPr>
      </w:pPr>
      <w:r w:rsidRPr="004343CB">
        <w:rPr>
          <w:rFonts w:ascii="Times New Roman" w:hAnsi="Times New Roman" w:cs="Times New Roman"/>
        </w:rPr>
        <w:t>-формирование и ведение реестров, каталогов, перечней для обеспечения контрольно-надзорных полномочий;</w:t>
      </w:r>
    </w:p>
    <w:p w:rsidR="000B53C1" w:rsidRPr="004343CB" w:rsidRDefault="000B53C1" w:rsidP="008706D6">
      <w:pPr>
        <w:autoSpaceDE w:val="0"/>
        <w:autoSpaceDN w:val="0"/>
        <w:adjustRightInd w:val="0"/>
        <w:spacing w:after="0" w:line="240" w:lineRule="auto"/>
        <w:ind w:firstLine="708"/>
        <w:jc w:val="both"/>
        <w:rPr>
          <w:rFonts w:ascii="Times New Roman" w:hAnsi="Times New Roman" w:cs="Times New Roman"/>
        </w:rPr>
      </w:pPr>
      <w:r w:rsidRPr="004343CB">
        <w:rPr>
          <w:rFonts w:ascii="Times New Roman" w:hAnsi="Times New Roman" w:cs="Times New Roman"/>
        </w:rPr>
        <w:t>-подготовка методологических материалов и других материалов;</w:t>
      </w:r>
    </w:p>
    <w:p w:rsidR="000B53C1" w:rsidRPr="004343CB" w:rsidRDefault="000B53C1" w:rsidP="008706D6">
      <w:pPr>
        <w:autoSpaceDE w:val="0"/>
        <w:autoSpaceDN w:val="0"/>
        <w:adjustRightInd w:val="0"/>
        <w:spacing w:after="0" w:line="240" w:lineRule="auto"/>
        <w:ind w:firstLine="708"/>
        <w:jc w:val="both"/>
        <w:rPr>
          <w:rFonts w:ascii="Times New Roman" w:hAnsi="Times New Roman" w:cs="Times New Roman"/>
        </w:rPr>
      </w:pPr>
      <w:r w:rsidRPr="004343CB">
        <w:rPr>
          <w:rFonts w:ascii="Times New Roman" w:hAnsi="Times New Roman" w:cs="Times New Roman"/>
        </w:rPr>
        <w:t>-осуществление контроля исполнения предписаний, решений и других распорядительных документов</w:t>
      </w: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III. Должностные обязанности, права и ответственность</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w:t>
      </w:r>
      <w:r w:rsidRPr="008706D6">
        <w:rPr>
          <w:rFonts w:ascii="Times New Roman" w:hAnsi="Times New Roman" w:cs="Times New Roman"/>
        </w:rPr>
        <w:lastRenderedPageBreak/>
        <w:t xml:space="preserve">предусмотрены </w:t>
      </w:r>
      <w:hyperlink r:id="rId85"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86" w:history="1">
        <w:r w:rsidRPr="008706D6">
          <w:rPr>
            <w:rFonts w:ascii="Times New Roman" w:hAnsi="Times New Roman" w:cs="Times New Roman"/>
          </w:rPr>
          <w:t>15</w:t>
        </w:r>
      </w:hyperlink>
      <w:r w:rsidRPr="008706D6">
        <w:rPr>
          <w:rFonts w:ascii="Times New Roman" w:hAnsi="Times New Roman" w:cs="Times New Roman"/>
        </w:rPr>
        <w:t xml:space="preserve">, </w:t>
      </w:r>
      <w:hyperlink r:id="rId87" w:history="1">
        <w:r w:rsidRPr="008706D6">
          <w:rPr>
            <w:rFonts w:ascii="Times New Roman" w:hAnsi="Times New Roman" w:cs="Times New Roman"/>
          </w:rPr>
          <w:t>17</w:t>
        </w:r>
      </w:hyperlink>
      <w:r w:rsidRPr="008706D6">
        <w:rPr>
          <w:rFonts w:ascii="Times New Roman" w:hAnsi="Times New Roman" w:cs="Times New Roman"/>
        </w:rPr>
        <w:t xml:space="preserve">, </w:t>
      </w:r>
      <w:hyperlink r:id="rId88"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8. В целях реализации задач и функций, возложенных на отдел оперативного контроля старший государственный налоговый инспектор обязан: </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-проведение профилактических мероприятий и контрольных (надзорных) мероприятий в соответствии со статьей 27 Федерального закона № 248-ФЗ, а именно: информирование; обобщение правоприменительной практики; объявление предостережения; консультирование; профилактический визит; контрольная закупка; документарная проверка; наблюдение за соблюдением обязательных требований; выездное обследование.</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составление акта контрольного (надзорного) мероприятия (далее – акт) по окончании проведения контрольного (надзорного) мероприятия;</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-оформление предписания об устранении выявленных нарушений обязательных требований с указанием сроков их устранения;</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-внесение результатов контрольных (надзорных) мероприятий в Единый реестр контрольных (надзорных) мероприятий;</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-при осуществлении контроля и надзора ведение (в том числе с помощью автоматизированной информационной системы) мониторинга расчетов с применением контрольно-кассовой техники и полноты учета выручки, проведение анализа данных;</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осуществление наблюдение за применением контрольно-кассовой техники;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проведение контрольных (надзорных) мероприятий в отношении применения контрольно-кассовой техники, полноты учета выручки в организациях и у индивидуальных предпринимателей, а также контрольных (надзорных) мероприятий  в отношении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 а также по месту нахождения налогоплательщика или месту установки контрольно-кассовой техники, в том числе в жилых помещениях;</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проведение контрольных (надзорных) мероприятий в отношении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 и (или) в безналичном порядке, - контрольные закупки;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производить запрос необходимых пояснений, справок, сведений и документов, в том числе через кабинет контрольно-кассовой техники;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получение, в том числе с использованием технических средств, беспрепятственного доступа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получение беспрепятственного, в том числе дистанционного, доступа к фискальным данным, содержащимся в базе данных оператора фискальных данных;</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проведение контрольных (надзорных) мероприятия в отношении правильности учета наличных денег при применении контрольно-кассовой техники;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вынесение предписания об устранении выявленных нарушений законодательства Российской Федерации о применении контрольно-кассовой техники;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взаимодействие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0B53C1" w:rsidRPr="008706D6" w:rsidRDefault="000B53C1"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производить запросы в банк в электронной форме на предмет предоставления справок о наличии счетов и (или) об остатках денежных средств на счетах, выписок по операциям на счетах организаций и индивидуальных предпринимателей, справок об остатках электронных денежных средств и о переводах электронных денежных средств</w:t>
      </w:r>
    </w:p>
    <w:p w:rsidR="000B53C1" w:rsidRPr="008706D6" w:rsidRDefault="000B53C1"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передача в правовой отдел материалы проверок по административным правонарушениям для обеспечения производства по делам об административных правонарушениях.  - направление и получение информации, необходимой для работы структурных отделов инспекция, а также для работы юридического отдела;</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рассмотрении возражений (объяснений) по актам контрольного (надзорного) мероприятия, в том числе, проверок полноты оприходования выручки организаций, полученной с применением ККТ;</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lastRenderedPageBreak/>
        <w:t>-  визирование актов, решений;</w:t>
      </w:r>
    </w:p>
    <w:p w:rsidR="000B53C1" w:rsidRPr="008706D6" w:rsidRDefault="000B53C1" w:rsidP="008706D6">
      <w:pPr>
        <w:spacing w:after="0" w:line="240" w:lineRule="auto"/>
        <w:ind w:firstLine="708"/>
        <w:jc w:val="both"/>
        <w:rPr>
          <w:rFonts w:ascii="Times New Roman" w:hAnsi="Times New Roman" w:cs="Times New Roman"/>
        </w:rPr>
      </w:pPr>
      <w:r w:rsidRPr="008706D6">
        <w:rPr>
          <w:rFonts w:ascii="Times New Roman" w:hAnsi="Times New Roman" w:cs="Times New Roman"/>
        </w:rPr>
        <w:t xml:space="preserve">-  осуществление взаимодействия с правоохранительными и иными контролирующими органами по предмету деятельности отдела. </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рассмотрении представленных возражений;</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производстве по делам об административных правонарушениях (составление процессуальных документов, предусмотренных Кодексом об административных правонарушениях);</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проведении анализа профилактических мероприятий и контрольных (надзорных) мероприятий;</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подготовке ответов на письменные запросы налогоплательщиков по вопросам, входящим в компетенцию отдела;</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формировании установленной отчетности по предмету деятельности отдела;</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подготовка информационных материалов для руководства Инспекции по вопросам, находящимся в компетенции отдела;</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организации и осуществлении мероприятий по профессионально - экономической подготовке работников отдела, проведение совещаний и семинаров по вопросам, входящим в компетенцию отдела;</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направление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отражение в информационном ресурсе «АИС Налог-3»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проверок полноты оприходования выручки организаций, полученной с применением ККТ;</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участие в обследованиях помещений по вопросу установления органов управления юридических лиц, а также иные обследования подведомственной территории. Проводить проверки по обследованию адресов массовой регистрации;</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проведение проверок организаторов азартных игр на предмет соблюдения лицензионных требований, а также анализ банковских выписок на предмет целевых отчислений.</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подготовка и направление материалов по проверкам организаторов азартных игр в судебные органы и участие в рассмотрении дел.</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подготовка и направление информации по запросам, заданиям, поручениям в вышестоящие органы в соответствии с компетенцией отдела;</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 обеспечение сохранности служебного удостоверения;</w:t>
      </w:r>
    </w:p>
    <w:p w:rsidR="000B53C1" w:rsidRPr="008706D6" w:rsidRDefault="000B53C1" w:rsidP="008706D6">
      <w:pPr>
        <w:pStyle w:val="aa"/>
        <w:tabs>
          <w:tab w:val="left" w:pos="9900"/>
        </w:tabs>
        <w:rPr>
          <w:sz w:val="22"/>
          <w:szCs w:val="22"/>
        </w:rPr>
      </w:pPr>
      <w:r w:rsidRPr="008706D6">
        <w:rPr>
          <w:sz w:val="22"/>
          <w:szCs w:val="22"/>
        </w:rPr>
        <w:t xml:space="preserve">            - выполнение иных поручений руководства в соответствии с положением об отделе.</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9. В целях исполнения возложенных должностных обязанностей старший государственный налоговый инспектор имеет право на: </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B53C1" w:rsidRPr="008706D6" w:rsidRDefault="000B53C1" w:rsidP="008706D6">
      <w:pPr>
        <w:pStyle w:val="12"/>
        <w:rPr>
          <w:sz w:val="22"/>
          <w:szCs w:val="22"/>
        </w:rPr>
      </w:pPr>
      <w:r w:rsidRPr="008706D6">
        <w:rPr>
          <w:sz w:val="22"/>
          <w:szCs w:val="22"/>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sz w:val="22"/>
          <w:szCs w:val="22"/>
        </w:rPr>
        <w:t>других документов</w:t>
      </w:r>
      <w:proofErr w:type="gramEnd"/>
      <w:r w:rsidRPr="008706D6">
        <w:rPr>
          <w:sz w:val="22"/>
          <w:szCs w:val="22"/>
        </w:rPr>
        <w:t xml:space="preserve"> и материалов;</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0B53C1" w:rsidRPr="008706D6" w:rsidRDefault="000B53C1"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89"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9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0B53C1" w:rsidRPr="008706D6" w:rsidRDefault="000B53C1"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9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9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оперативного контроля утвержденным начальником Инспекции от 25.09.2020 </w:t>
      </w:r>
      <w:r w:rsidRPr="008706D6">
        <w:rPr>
          <w:rFonts w:ascii="Times New Roman" w:hAnsi="Times New Roman" w:cs="Times New Roman"/>
          <w:i/>
        </w:rPr>
        <w:t>,</w:t>
      </w:r>
      <w:r w:rsidRPr="008706D6">
        <w:rPr>
          <w:rFonts w:ascii="Times New Roman" w:hAnsi="Times New Roman" w:cs="Times New Roman"/>
        </w:rPr>
        <w:t xml:space="preserve"> приказами (распоряжениями) ФНС России, приказами Управления, поручениями руководства Инспекции.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IV. Перечень вопросов, по которым старший</w:t>
      </w:r>
      <w:r w:rsidRPr="008706D6">
        <w:rPr>
          <w:rFonts w:ascii="Times New Roman" w:hAnsi="Times New Roman" w:cs="Times New Roman"/>
        </w:rPr>
        <w:t xml:space="preserve"> </w:t>
      </w:r>
      <w:r w:rsidRPr="008706D6">
        <w:rPr>
          <w:rFonts w:ascii="Times New Roman" w:hAnsi="Times New Roman" w:cs="Times New Roman"/>
          <w:b/>
        </w:rPr>
        <w:t>государственный налоговый инспектор вправе или обязан самостоятельно принимать управленческие и иные решения</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pStyle w:val="ConsPlusNormal0"/>
        <w:ind w:firstLine="540"/>
        <w:jc w:val="both"/>
        <w:rPr>
          <w:rFonts w:ascii="Times New Roman" w:hAnsi="Times New Roman" w:cs="Times New Roman"/>
        </w:rPr>
      </w:pPr>
      <w:r w:rsidRPr="008706D6">
        <w:rPr>
          <w:rFonts w:ascii="Times New Roman" w:hAnsi="Times New Roman" w:cs="Times New Roman"/>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составление отчетности, пояснительных записок, оформление административных документов;</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методологического, организационного и информационного обеспечения</w:t>
      </w:r>
    </w:p>
    <w:p w:rsidR="000B53C1" w:rsidRPr="008706D6" w:rsidRDefault="000B53C1" w:rsidP="008706D6">
      <w:pPr>
        <w:pStyle w:val="ConsPlusNormal0"/>
        <w:ind w:firstLine="539"/>
        <w:jc w:val="both"/>
        <w:rPr>
          <w:rFonts w:ascii="Times New Roman" w:hAnsi="Times New Roman" w:cs="Times New Roman"/>
        </w:rPr>
      </w:pPr>
      <w:r w:rsidRPr="008706D6">
        <w:rPr>
          <w:rFonts w:ascii="Times New Roman" w:hAnsi="Times New Roman" w:cs="Times New Roman"/>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положений об инспекции и отделе;</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-графика отпусков гражданских служащих отдела;</w:t>
      </w:r>
    </w:p>
    <w:p w:rsidR="000B53C1" w:rsidRPr="008706D6" w:rsidRDefault="000B53C1" w:rsidP="008706D6">
      <w:pPr>
        <w:pStyle w:val="ConsPlusNormal0"/>
        <w:ind w:firstLine="539"/>
        <w:jc w:val="both"/>
        <w:rPr>
          <w:rFonts w:ascii="Times New Roman" w:hAnsi="Times New Roman" w:cs="Times New Roman"/>
        </w:rPr>
      </w:pPr>
      <w:r w:rsidRPr="008706D6">
        <w:rPr>
          <w:rFonts w:ascii="Times New Roman" w:hAnsi="Times New Roman" w:cs="Times New Roman"/>
        </w:rPr>
        <w:t xml:space="preserve">  - иных актов по поручению руководства инспекции </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старший</w:t>
      </w:r>
      <w:r w:rsidRPr="008706D6">
        <w:rPr>
          <w:rFonts w:ascii="Times New Roman" w:hAnsi="Times New Roman" w:cs="Times New Roman"/>
        </w:rPr>
        <w:t xml:space="preserve"> </w:t>
      </w:r>
      <w:r w:rsidRPr="008706D6">
        <w:rPr>
          <w:rFonts w:ascii="Times New Roman" w:hAnsi="Times New Roman" w:cs="Times New Roman"/>
          <w:b/>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0B53C1" w:rsidRPr="008706D6" w:rsidRDefault="000B53C1"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составление отчетности, пояснительных записок, оформление административных документов;</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методологического, организационного и информационного обеспечения</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0B53C1" w:rsidRPr="008706D6" w:rsidRDefault="000B53C1" w:rsidP="008706D6">
      <w:pPr>
        <w:spacing w:after="0" w:line="240" w:lineRule="auto"/>
        <w:jc w:val="both"/>
        <w:rPr>
          <w:rFonts w:ascii="Times New Roman" w:hAnsi="Times New Roman" w:cs="Times New Roman"/>
        </w:rPr>
      </w:pPr>
      <w:r w:rsidRPr="008706D6">
        <w:rPr>
          <w:rFonts w:ascii="Times New Roman" w:hAnsi="Times New Roman" w:cs="Times New Roman"/>
        </w:rPr>
        <w:t xml:space="preserve">          - положений об отделе и инспекции;</w:t>
      </w:r>
    </w:p>
    <w:p w:rsidR="000B53C1" w:rsidRPr="008706D6" w:rsidRDefault="000B53C1" w:rsidP="008706D6">
      <w:pPr>
        <w:spacing w:after="0" w:line="240" w:lineRule="auto"/>
        <w:jc w:val="both"/>
        <w:rPr>
          <w:rFonts w:ascii="Times New Roman" w:hAnsi="Times New Roman" w:cs="Times New Roman"/>
        </w:rPr>
      </w:pPr>
      <w:r w:rsidRPr="008706D6">
        <w:rPr>
          <w:rFonts w:ascii="Times New Roman" w:hAnsi="Times New Roman" w:cs="Times New Roman"/>
        </w:rPr>
        <w:t xml:space="preserve">          - графика отпусков гражданских служащих отдела;</w:t>
      </w: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rPr>
      </w:pPr>
      <w:r w:rsidRPr="008706D6">
        <w:rPr>
          <w:rFonts w:ascii="Times New Roman" w:hAnsi="Times New Roman" w:cs="Times New Roman"/>
        </w:rPr>
        <w:t>иных актов по поручению непосредственного руководителя и руководства инспекции</w:t>
      </w: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0B53C1" w:rsidRPr="008706D6" w:rsidRDefault="000B53C1"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0B53C1" w:rsidRPr="008706D6" w:rsidRDefault="000B53C1"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0B53C1" w:rsidRPr="008706D6" w:rsidRDefault="000B53C1" w:rsidP="008706D6">
      <w:pPr>
        <w:autoSpaceDE w:val="0"/>
        <w:autoSpaceDN w:val="0"/>
        <w:adjustRightInd w:val="0"/>
        <w:spacing w:after="0" w:line="240" w:lineRule="auto"/>
        <w:jc w:val="center"/>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0B53C1" w:rsidRPr="008706D6" w:rsidRDefault="000B53C1"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0B53C1" w:rsidRPr="008706D6" w:rsidRDefault="000B53C1"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оказывает следующие государственные услуги:</w:t>
      </w:r>
    </w:p>
    <w:p w:rsidR="000B53C1" w:rsidRPr="008706D6" w:rsidRDefault="000B53C1" w:rsidP="008706D6">
      <w:pPr>
        <w:autoSpaceDE w:val="0"/>
        <w:autoSpaceDN w:val="0"/>
        <w:adjustRightInd w:val="0"/>
        <w:spacing w:after="0" w:line="240" w:lineRule="auto"/>
        <w:outlineLvl w:val="1"/>
        <w:rPr>
          <w:rFonts w:ascii="Times New Roman" w:hAnsi="Times New Roman" w:cs="Times New Roman"/>
        </w:rPr>
      </w:pPr>
      <w:r w:rsidRPr="008706D6">
        <w:rPr>
          <w:rFonts w:ascii="Times New Roman" w:hAnsi="Times New Roman" w:cs="Times New Roman"/>
        </w:rPr>
        <w:t xml:space="preserve">- Регистрация контрольно-кассовой техники. </w:t>
      </w:r>
    </w:p>
    <w:p w:rsidR="000B53C1" w:rsidRPr="008706D6" w:rsidRDefault="000B53C1" w:rsidP="008706D6">
      <w:pPr>
        <w:autoSpaceDE w:val="0"/>
        <w:autoSpaceDN w:val="0"/>
        <w:adjustRightInd w:val="0"/>
        <w:spacing w:after="0" w:line="240" w:lineRule="auto"/>
        <w:outlineLvl w:val="1"/>
        <w:rPr>
          <w:rFonts w:ascii="Times New Roman" w:hAnsi="Times New Roman" w:cs="Times New Roman"/>
        </w:rPr>
      </w:pPr>
      <w:r w:rsidRPr="008706D6">
        <w:rPr>
          <w:rFonts w:ascii="Times New Roman" w:hAnsi="Times New Roman" w:cs="Times New Roman"/>
        </w:rPr>
        <w:t xml:space="preserve"> - Снятие с регистрации контрольно-кассовой техники. </w:t>
      </w:r>
    </w:p>
    <w:p w:rsidR="000B53C1" w:rsidRPr="008706D6" w:rsidRDefault="000B53C1" w:rsidP="008706D6">
      <w:pPr>
        <w:autoSpaceDE w:val="0"/>
        <w:autoSpaceDN w:val="0"/>
        <w:adjustRightInd w:val="0"/>
        <w:spacing w:after="0" w:line="240" w:lineRule="auto"/>
        <w:outlineLvl w:val="1"/>
        <w:rPr>
          <w:rFonts w:ascii="Times New Roman" w:hAnsi="Times New Roman" w:cs="Times New Roman"/>
        </w:rPr>
      </w:pPr>
      <w:r w:rsidRPr="008706D6">
        <w:rPr>
          <w:rFonts w:ascii="Times New Roman" w:hAnsi="Times New Roman" w:cs="Times New Roman"/>
        </w:rPr>
        <w:t xml:space="preserve"> - Перерегистрация контрольно-кассовой техники</w:t>
      </w: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rPr>
      </w:pPr>
    </w:p>
    <w:p w:rsidR="000B53C1" w:rsidRPr="008706D6" w:rsidRDefault="000B53C1"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0B53C1" w:rsidRPr="008706D6" w:rsidRDefault="000B53C1"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0B53C1" w:rsidRPr="008706D6" w:rsidRDefault="000B53C1" w:rsidP="008706D6">
      <w:pPr>
        <w:autoSpaceDE w:val="0"/>
        <w:autoSpaceDN w:val="0"/>
        <w:adjustRightInd w:val="0"/>
        <w:spacing w:after="0" w:line="240" w:lineRule="auto"/>
        <w:jc w:val="both"/>
        <w:rPr>
          <w:rFonts w:ascii="Times New Roman" w:hAnsi="Times New Roman" w:cs="Times New Roman"/>
        </w:rPr>
      </w:pP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своевременности и оперативности выполнения поручений;</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B53C1" w:rsidRPr="008706D6" w:rsidRDefault="000B53C1"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осознанию ответственности за последствия своих действий, принимаемых решений.</w:t>
      </w:r>
    </w:p>
    <w:p w:rsidR="003B3EF2" w:rsidRPr="008706D6" w:rsidRDefault="003B3EF2" w:rsidP="008706D6">
      <w:pPr>
        <w:spacing w:after="0" w:line="240" w:lineRule="auto"/>
        <w:jc w:val="center"/>
        <w:rPr>
          <w:rFonts w:ascii="Times New Roman" w:hAnsi="Times New Roman" w:cs="Times New Roman"/>
          <w:b/>
        </w:rPr>
      </w:pPr>
    </w:p>
    <w:p w:rsidR="009C6FF4" w:rsidRPr="00331C3A" w:rsidRDefault="009C6FF4" w:rsidP="004343CB">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lastRenderedPageBreak/>
        <w:t>Должностной регламент</w:t>
      </w:r>
    </w:p>
    <w:p w:rsidR="009C6FF4" w:rsidRPr="00331C3A" w:rsidRDefault="009C6FF4"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Главный государственного налогового инспектора</w:t>
      </w:r>
      <w:r w:rsidR="005D7EEF">
        <w:rPr>
          <w:rFonts w:ascii="Times New Roman" w:hAnsi="Times New Roman" w:cs="Times New Roman"/>
          <w:b/>
          <w:u w:val="single"/>
        </w:rPr>
        <w:t xml:space="preserve"> </w:t>
      </w:r>
      <w:r w:rsidRPr="00331C3A">
        <w:rPr>
          <w:rFonts w:ascii="Times New Roman" w:hAnsi="Times New Roman" w:cs="Times New Roman"/>
          <w:b/>
          <w:u w:val="single"/>
        </w:rPr>
        <w:t>отдела урегулирования задолженности</w:t>
      </w:r>
    </w:p>
    <w:p w:rsidR="009C6FF4" w:rsidRPr="00331C3A" w:rsidRDefault="009C6FF4"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 10 по г. Москве</w:t>
      </w:r>
    </w:p>
    <w:p w:rsidR="009C6FF4" w:rsidRPr="008706D6" w:rsidRDefault="009C6FF4" w:rsidP="008706D6">
      <w:pPr>
        <w:autoSpaceDE w:val="0"/>
        <w:autoSpaceDN w:val="0"/>
        <w:adjustRightInd w:val="0"/>
        <w:spacing w:after="0" w:line="240" w:lineRule="auto"/>
        <w:jc w:val="center"/>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2"/>
        <w:rPr>
          <w:rFonts w:ascii="Times New Roman" w:hAnsi="Times New Roman" w:cs="Times New Roman"/>
          <w:b/>
        </w:rPr>
      </w:pPr>
      <w:r w:rsidRPr="008706D6">
        <w:rPr>
          <w:rFonts w:ascii="Times New Roman" w:hAnsi="Times New Roman" w:cs="Times New Roman"/>
          <w:b/>
        </w:rPr>
        <w:t>I. Общие положения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главный государственный налоговый инспектор) относится к ведущей</w:t>
      </w:r>
      <w:r w:rsidRPr="008706D6">
        <w:rPr>
          <w:rFonts w:ascii="Times New Roman" w:hAnsi="Times New Roman" w:cs="Times New Roman"/>
          <w:b/>
          <w:color w:val="FF0000"/>
        </w:rPr>
        <w:t xml:space="preserve"> </w:t>
      </w:r>
      <w:r w:rsidRPr="008706D6">
        <w:rPr>
          <w:rFonts w:ascii="Times New Roman" w:hAnsi="Times New Roman" w:cs="Times New Roman"/>
        </w:rPr>
        <w:t>группе должностей гражданской службы категории "Специалисты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i/>
          <w:color w:val="FF0000"/>
        </w:rPr>
      </w:pPr>
      <w:r w:rsidRPr="008706D6">
        <w:rPr>
          <w:rFonts w:ascii="Times New Roman" w:hAnsi="Times New Roman" w:cs="Times New Roman"/>
        </w:rPr>
        <w:t>Регистрационный номер (код) должности – 11-3-3-094.</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главного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главного государственного налогового инспектора: осуществление налогового контроля.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5. Главный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II. Квалификационные требования для замещения должности гражданской службы </w:t>
      </w: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 Для замещения должности главного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 xml:space="preserve">устанавливаются следующие требования.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6.1. Наличие высшего образования</w:t>
      </w:r>
      <w:r w:rsidRPr="008706D6">
        <w:rPr>
          <w:rFonts w:ascii="Times New Roman" w:hAnsi="Times New Roman" w:cs="Times New Roman"/>
          <w:i/>
        </w:rPr>
        <w:t>.</w:t>
      </w:r>
    </w:p>
    <w:p w:rsidR="009C6FF4" w:rsidRPr="008706D6" w:rsidRDefault="009C6FF4" w:rsidP="008706D6">
      <w:pPr>
        <w:widowControl w:val="0"/>
        <w:spacing w:after="0" w:line="240" w:lineRule="auto"/>
        <w:ind w:firstLine="540"/>
        <w:jc w:val="both"/>
        <w:rPr>
          <w:rFonts w:ascii="Times New Roman" w:hAnsi="Times New Roman" w:cs="Times New Roman"/>
          <w:spacing w:val="-2"/>
        </w:rPr>
      </w:pPr>
      <w:r w:rsidRPr="008706D6">
        <w:rPr>
          <w:rFonts w:ascii="Times New Roman" w:hAnsi="Times New Roman" w:cs="Times New Roman"/>
          <w:spacing w:val="-2"/>
        </w:rPr>
        <w:t>6.2. </w:t>
      </w:r>
      <w:r w:rsidRPr="008706D6">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9C6FF4" w:rsidRPr="008706D6" w:rsidRDefault="009C6FF4" w:rsidP="008706D6">
      <w:pPr>
        <w:widowControl w:val="0"/>
        <w:spacing w:after="0" w:line="240" w:lineRule="auto"/>
        <w:ind w:firstLine="540"/>
        <w:jc w:val="both"/>
        <w:rPr>
          <w:rFonts w:ascii="Times New Roman" w:hAnsi="Times New Roman" w:cs="Times New Roman"/>
        </w:rPr>
      </w:pPr>
      <w:r w:rsidRPr="008706D6">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6.4. Наличие профессиональных знаний:</w:t>
      </w:r>
    </w:p>
    <w:p w:rsidR="009C6FF4" w:rsidRPr="008706D6" w:rsidRDefault="009C6FF4" w:rsidP="008706D6">
      <w:pPr>
        <w:spacing w:after="0" w:line="240" w:lineRule="auto"/>
        <w:ind w:firstLine="540"/>
        <w:rPr>
          <w:rFonts w:ascii="Times New Roman" w:hAnsi="Times New Roman" w:cs="Times New Roman"/>
        </w:rPr>
      </w:pPr>
      <w:r w:rsidRPr="008706D6">
        <w:rPr>
          <w:rFonts w:ascii="Times New Roman" w:hAnsi="Times New Roman" w:cs="Times New Roman"/>
        </w:rPr>
        <w:t>6.4.1. В сфере законодательства Российской Федерации:</w:t>
      </w:r>
    </w:p>
    <w:p w:rsidR="009C6FF4" w:rsidRPr="008706D6" w:rsidRDefault="009C6FF4" w:rsidP="008706D6">
      <w:pPr>
        <w:spacing w:after="0" w:line="240" w:lineRule="auto"/>
        <w:ind w:firstLine="708"/>
        <w:jc w:val="both"/>
        <w:rPr>
          <w:rFonts w:ascii="Times New Roman" w:hAnsi="Times New Roman" w:cs="Times New Roman"/>
        </w:rPr>
      </w:pPr>
      <w:r w:rsidRPr="008706D6">
        <w:rPr>
          <w:rFonts w:ascii="Times New Roman" w:hAnsi="Times New Roman" w:cs="Times New Roman"/>
        </w:rPr>
        <w:t xml:space="preserve">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 </w:t>
      </w:r>
    </w:p>
    <w:p w:rsidR="009C6FF4" w:rsidRPr="008706D6" w:rsidRDefault="009C6FF4" w:rsidP="008706D6">
      <w:pPr>
        <w:spacing w:after="0" w:line="240" w:lineRule="auto"/>
        <w:ind w:firstLine="708"/>
        <w:jc w:val="both"/>
        <w:rPr>
          <w:rFonts w:ascii="Times New Roman" w:hAnsi="Times New Roman" w:cs="Times New Roman"/>
        </w:rPr>
      </w:pPr>
      <w:r w:rsidRPr="008706D6">
        <w:rPr>
          <w:rFonts w:ascii="Times New Roman" w:hAnsi="Times New Roman" w:cs="Times New Roman"/>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 xml:space="preserve">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w:t>
      </w:r>
      <w:r w:rsidRPr="008706D6">
        <w:rPr>
          <w:rFonts w:ascii="Times New Roman" w:hAnsi="Times New Roman" w:cs="Times New Roman"/>
        </w:rPr>
        <w:lastRenderedPageBreak/>
        <w:t>поставленных руководством задач, эффективное планирование служебного времени, использование опыта и мнения коллег.</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6.8. Наличие функциональных умений: пользование современной оргтехникой и программными продуктами.</w:t>
      </w:r>
    </w:p>
    <w:p w:rsidR="009C6FF4" w:rsidRPr="008706D6" w:rsidRDefault="009C6FF4" w:rsidP="008706D6">
      <w:pPr>
        <w:autoSpaceDE w:val="0"/>
        <w:autoSpaceDN w:val="0"/>
        <w:adjustRightInd w:val="0"/>
        <w:spacing w:after="0" w:line="240" w:lineRule="auto"/>
        <w:ind w:firstLine="708"/>
        <w:jc w:val="both"/>
        <w:rPr>
          <w:rFonts w:ascii="Times New Roman" w:hAnsi="Times New Roman" w:cs="Times New Roman"/>
          <w:i/>
          <w:color w:val="FF0000"/>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III. Должностные обязанности, права и ответственность</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5"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96" w:history="1">
        <w:r w:rsidRPr="008706D6">
          <w:rPr>
            <w:rFonts w:ascii="Times New Roman" w:hAnsi="Times New Roman" w:cs="Times New Roman"/>
          </w:rPr>
          <w:t>15</w:t>
        </w:r>
      </w:hyperlink>
      <w:r w:rsidRPr="008706D6">
        <w:rPr>
          <w:rFonts w:ascii="Times New Roman" w:hAnsi="Times New Roman" w:cs="Times New Roman"/>
        </w:rPr>
        <w:t xml:space="preserve">, </w:t>
      </w:r>
      <w:hyperlink r:id="rId97" w:history="1">
        <w:r w:rsidRPr="008706D6">
          <w:rPr>
            <w:rFonts w:ascii="Times New Roman" w:hAnsi="Times New Roman" w:cs="Times New Roman"/>
          </w:rPr>
          <w:t>17</w:t>
        </w:r>
      </w:hyperlink>
      <w:r w:rsidRPr="008706D6">
        <w:rPr>
          <w:rFonts w:ascii="Times New Roman" w:hAnsi="Times New Roman" w:cs="Times New Roman"/>
        </w:rPr>
        <w:t xml:space="preserve">, </w:t>
      </w:r>
      <w:hyperlink r:id="rId98"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9C6FF4" w:rsidRPr="008706D6" w:rsidRDefault="009C6FF4"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8. В целях реализации задач и функций, возложенных на отдел урегулирования задолженности главный государственный налоговый инспектор обязан: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исполнять должностные обязанности в соответствии с должностным регламентом;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соблюдать служебный распорядок государственного органа;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беречь государственное имущество, в том числе предоставленное ему для исполнения должностных обязанностей;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rPr>
        <w:t xml:space="preserve">         - обеспечивать сохранность служебного удостоверения.</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r w:rsidRPr="008706D6">
        <w:rPr>
          <w:rFonts w:ascii="Times New Roman" w:hAnsi="Times New Roman" w:cs="Times New Roman"/>
        </w:rPr>
        <w:t xml:space="preserve">         -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 соответствии со статьей 11 Федерального закона «О противодействии коррупции»: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принимать меры по недопущению любой возможности возникновения конфликта интересов;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осуществление мониторинга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 подготовка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решений об обращении взыскания на денежные средства налогоплательщиков.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решений о зачете или возврате излишне уплаченных или излишне взысканных сумм.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уведомлений налогоплательщикам о фактах излишней уплаты налога и документов на возврат или зачет излишне уплаченных либо излишне взысканных сумм.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контроль за выполнением налогоплательщиками условий предоставления отсрочек, рассрочек, налоговых кредитов, инвестиционных налоговых кредитов.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и проверка материалов о состоянии расчетов с бюджетной системой Российской Федерации при реорганизации и ликвидации организаций, изменения места учета налогоплательщиков.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и передача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материалов для взыскания задолженности за счет имущества налогоплательщиков, взаимодействие со службой судебных приставов.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контроль за своевременностью и полнотой уплаты имущественных налогов физическими лицами и доведение информации до соответствующих структурных подразделений. Подготовка пакета документов для обращения в суд с иском   о принудительном взыскании недоимки.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документов на возврат госпошлины по заявлениям налогоплательщиков.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взыскание госпошлины с организаций на основании исполнительных листов Арбитражных судов.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организация контроля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организация работы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материалов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участие в подготовке ответов на письменные запросы налогоплательщиков.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формирование установленной отчетности по предмету деятельности отдела.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подготовка информационных материалов для руководства Инспекции по вопросам, находящимся в компетенции Отдела.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участие в организации и осуществлении мероприятий по профессиональной подготовке и переподготовке кадров для налоговых органов, проведение совещаний, семинаров </w:t>
      </w:r>
      <w:proofErr w:type="gramStart"/>
      <w:r w:rsidRPr="008706D6">
        <w:rPr>
          <w:rFonts w:ascii="Times New Roman" w:hAnsi="Times New Roman" w:cs="Times New Roman"/>
        </w:rPr>
        <w:t>по вопросам</w:t>
      </w:r>
      <w:proofErr w:type="gramEnd"/>
      <w:r w:rsidRPr="008706D6">
        <w:rPr>
          <w:rFonts w:ascii="Times New Roman" w:hAnsi="Times New Roman" w:cs="Times New Roman"/>
        </w:rPr>
        <w:t xml:space="preserve"> входящим в компетенция Отдела.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ведение в установленном порядке делопроизводства, хранение и сдача в архив документов Отдела.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контроль своевременности исполнения банками, состоящими на учете в налоговом органе, поручений налогоплательщиков на перечисление налогов и сборов.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участвовать в работе Комиссии Инспекции по урегулированию задолженности.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 xml:space="preserve">- обеспечение своевременности проведения мероприятий по самостоятельному оперативному контролю деятельности отдела в соответствии нормативными документами УФНС России по г. Москве и приказа начальника инспекции.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оперативное принятие мер по исправлению ошибок и недоработок, выявленных в ходе мероприятий по самостоятельному оперативному контролю деятельности отдела.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обеспечение сохранности служебного удостоверения;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выполнение иных поручений руководства в соответствии с положением об отделе.</w:t>
      </w:r>
    </w:p>
    <w:p w:rsidR="009C6FF4" w:rsidRPr="008706D6" w:rsidRDefault="009C6FF4" w:rsidP="008706D6">
      <w:pPr>
        <w:pStyle w:val="aa"/>
        <w:ind w:firstLine="720"/>
        <w:rPr>
          <w:sz w:val="22"/>
          <w:szCs w:val="22"/>
        </w:rPr>
      </w:pPr>
      <w:r w:rsidRPr="008706D6">
        <w:rPr>
          <w:sz w:val="22"/>
          <w:szCs w:val="22"/>
        </w:rPr>
        <w:t xml:space="preserve">9. В целях исполнения возложенных должностных обязанностей главный государственный налоговый инспектор имеет право на: </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C6FF4" w:rsidRPr="008706D6" w:rsidRDefault="009C6FF4" w:rsidP="008706D6">
      <w:pPr>
        <w:pStyle w:val="12"/>
        <w:rPr>
          <w:sz w:val="22"/>
          <w:szCs w:val="22"/>
        </w:rPr>
      </w:pPr>
      <w:r w:rsidRPr="008706D6">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9C6FF4" w:rsidRPr="008706D6" w:rsidRDefault="009C6FF4"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99"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10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10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10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10. Главный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урегулирования задолженности утвержденным начальником Инспекции</w:t>
      </w:r>
      <w:r w:rsidRPr="008706D6">
        <w:rPr>
          <w:rFonts w:ascii="Times New Roman" w:hAnsi="Times New Roman" w:cs="Times New Roman"/>
          <w:i/>
        </w:rPr>
        <w:t>,</w:t>
      </w:r>
      <w:r w:rsidRPr="008706D6">
        <w:rPr>
          <w:rFonts w:ascii="Times New Roman" w:hAnsi="Times New Roman" w:cs="Times New Roman"/>
        </w:rPr>
        <w:t xml:space="preserve"> приказами (распоряжениями) ФНС России, приказами Управления, поручениями руководства Инспекции.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11. Главный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IV. Перечень вопросов, по которым главный государственный налоговый инспектор</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 и иные решения</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pStyle w:val="ConsPlusNormal0"/>
        <w:ind w:firstLine="540"/>
        <w:jc w:val="both"/>
        <w:rPr>
          <w:rFonts w:ascii="Times New Roman" w:hAnsi="Times New Roman" w:cs="Times New Roman"/>
        </w:rPr>
      </w:pPr>
      <w:r w:rsidRPr="008706D6">
        <w:rPr>
          <w:rFonts w:ascii="Times New Roman" w:hAnsi="Times New Roman" w:cs="Times New Roman"/>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9C6FF4" w:rsidRPr="008706D6" w:rsidRDefault="009C6FF4" w:rsidP="008706D6">
      <w:pPr>
        <w:pStyle w:val="ConsPlusNormal0"/>
        <w:ind w:firstLine="540"/>
        <w:jc w:val="both"/>
        <w:rPr>
          <w:rFonts w:ascii="Times New Roman" w:hAnsi="Times New Roman" w:cs="Times New Roman"/>
          <w:color w:val="000000"/>
        </w:rPr>
      </w:pPr>
      <w:r w:rsidRPr="008706D6">
        <w:rPr>
          <w:rFonts w:ascii="Times New Roman" w:hAnsi="Times New Roman" w:cs="Times New Roman"/>
          <w:color w:val="000000"/>
        </w:rPr>
        <w:t xml:space="preserve">    -осуществления проверки документов и при необходимости запрашивать дополнительную информацию;</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проводить работу с налогоплательщиками по урегулированию задолженности;</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-отвечать на запросы, так же направлять запросы о предоставлении документов из </w:t>
      </w:r>
      <w:proofErr w:type="gramStart"/>
      <w:r w:rsidRPr="008706D6">
        <w:rPr>
          <w:rFonts w:eastAsia="Calibri"/>
          <w:sz w:val="22"/>
          <w:szCs w:val="22"/>
          <w:lang w:eastAsia="en-US"/>
        </w:rPr>
        <w:t>других</w:t>
      </w:r>
      <w:proofErr w:type="gramEnd"/>
      <w:r w:rsidRPr="008706D6">
        <w:rPr>
          <w:rFonts w:eastAsia="Calibri"/>
          <w:sz w:val="22"/>
          <w:szCs w:val="22"/>
          <w:lang w:eastAsia="en-US"/>
        </w:rPr>
        <w:t xml:space="preserve"> НО.</w:t>
      </w:r>
    </w:p>
    <w:p w:rsidR="009C6FF4" w:rsidRPr="008706D6" w:rsidRDefault="009C6FF4" w:rsidP="008706D6">
      <w:pPr>
        <w:pStyle w:val="ConsPlusNormal0"/>
        <w:ind w:firstLine="539"/>
        <w:jc w:val="both"/>
        <w:rPr>
          <w:rFonts w:ascii="Times New Roman" w:hAnsi="Times New Roman" w:cs="Times New Roman"/>
        </w:rPr>
      </w:pPr>
      <w:r w:rsidRPr="008706D6">
        <w:rPr>
          <w:rFonts w:ascii="Times New Roman" w:hAnsi="Times New Roman" w:cs="Times New Roman"/>
        </w:rPr>
        <w:t>13. При исполнении служебных обязанностей главный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 xml:space="preserve">обязан самостоятельно принимать решения по вопросам: </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 своевременно отвечать на письменные запросы налогоплательщиков;</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-соблюдать сроки исполнения документов, заданий, поручений руководства.</w:t>
      </w:r>
    </w:p>
    <w:p w:rsidR="009C6FF4" w:rsidRPr="008706D6" w:rsidRDefault="009C6FF4" w:rsidP="008706D6">
      <w:pPr>
        <w:spacing w:after="0" w:line="240" w:lineRule="auto"/>
        <w:ind w:firstLine="720"/>
        <w:jc w:val="both"/>
        <w:rPr>
          <w:rFonts w:ascii="Times New Roman" w:hAnsi="Times New Roman" w:cs="Times New Roman"/>
          <w:color w:val="FF0000"/>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главный государственный налоговый инспектор</w:t>
      </w:r>
      <w:r w:rsidRPr="008706D6">
        <w:rPr>
          <w:rFonts w:ascii="Times New Roman" w:hAnsi="Times New Roman" w:cs="Times New Roman"/>
          <w:b/>
          <w:i/>
        </w:rPr>
        <w:t xml:space="preserve"> </w:t>
      </w:r>
      <w:r w:rsidRPr="008706D6">
        <w:rPr>
          <w:rFonts w:ascii="Times New Roman" w:hAnsi="Times New Roman" w:cs="Times New Roman"/>
          <w:b/>
        </w:rPr>
        <w:t>вправе или обязан участвовать при подготовке проектов нормативных правовых актов и (или) проектов управленческих и иных решений</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8706D6">
        <w:rPr>
          <w:rFonts w:ascii="Times New Roman" w:hAnsi="Times New Roman" w:cs="Times New Roman"/>
          <w:color w:val="000000"/>
        </w:rPr>
        <w:t>подготовки служебной информации.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9C6FF4" w:rsidRPr="008706D6" w:rsidRDefault="009C6FF4" w:rsidP="008706D6">
      <w:pPr>
        <w:spacing w:after="0" w:line="240" w:lineRule="auto"/>
        <w:ind w:firstLine="720"/>
        <w:jc w:val="both"/>
        <w:rPr>
          <w:rFonts w:ascii="Times New Roman" w:hAnsi="Times New Roman" w:cs="Times New Roman"/>
          <w:color w:val="FF0000"/>
        </w:rPr>
      </w:pPr>
      <w:r w:rsidRPr="008706D6">
        <w:rPr>
          <w:rFonts w:ascii="Times New Roman" w:hAnsi="Times New Roman" w:cs="Times New Roman"/>
        </w:rPr>
        <w:t xml:space="preserve">-положений об отделе и инспекции;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-графика отпусков гражданских служащих отдела;</w:t>
      </w:r>
    </w:p>
    <w:p w:rsidR="009C6FF4" w:rsidRPr="008706D6" w:rsidRDefault="009C6FF4"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-иных актов по поручению непосредственного руководителя и руководства инспекции.</w:t>
      </w: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9C6FF4" w:rsidRPr="008706D6" w:rsidRDefault="009C6FF4" w:rsidP="008706D6">
      <w:pPr>
        <w:autoSpaceDE w:val="0"/>
        <w:autoSpaceDN w:val="0"/>
        <w:adjustRightInd w:val="0"/>
        <w:spacing w:after="0" w:line="240" w:lineRule="auto"/>
        <w:jc w:val="center"/>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17. Взаимодействие главного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lastRenderedPageBreak/>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19. Эффективность и результативность профессиональной служебной деятельности </w:t>
      </w:r>
      <w:proofErr w:type="spellStart"/>
      <w:r w:rsidRPr="008706D6">
        <w:rPr>
          <w:rFonts w:ascii="Times New Roman" w:hAnsi="Times New Roman" w:cs="Times New Roman"/>
        </w:rPr>
        <w:t>главношл</w:t>
      </w:r>
      <w:proofErr w:type="spellEnd"/>
      <w:r w:rsidRPr="008706D6">
        <w:rPr>
          <w:rFonts w:ascii="Times New Roman" w:hAnsi="Times New Roman" w:cs="Times New Roman"/>
        </w:rPr>
        <w:t xml:space="preserve">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оценивается по следующим показателям: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своевременности и оперативности выполнения поручений;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осознанию ответственности за последствия своих действий, принимаемых решений.</w:t>
      </w:r>
    </w:p>
    <w:p w:rsidR="009C6FF4" w:rsidRDefault="009C6FF4" w:rsidP="008706D6">
      <w:pPr>
        <w:spacing w:after="0" w:line="240" w:lineRule="auto"/>
        <w:jc w:val="center"/>
        <w:rPr>
          <w:rFonts w:ascii="Times New Roman" w:hAnsi="Times New Roman" w:cs="Times New Roman"/>
          <w:b/>
        </w:rPr>
      </w:pPr>
    </w:p>
    <w:p w:rsidR="004343CB" w:rsidRPr="008706D6" w:rsidRDefault="004343CB" w:rsidP="008706D6">
      <w:pPr>
        <w:spacing w:after="0" w:line="240" w:lineRule="auto"/>
        <w:jc w:val="center"/>
        <w:rPr>
          <w:rFonts w:ascii="Times New Roman" w:hAnsi="Times New Roman" w:cs="Times New Roman"/>
          <w:b/>
        </w:rPr>
      </w:pPr>
    </w:p>
    <w:p w:rsidR="009C6FF4" w:rsidRPr="008706D6" w:rsidRDefault="009C6FF4" w:rsidP="008706D6">
      <w:pPr>
        <w:spacing w:after="0" w:line="240" w:lineRule="auto"/>
        <w:jc w:val="center"/>
        <w:rPr>
          <w:rFonts w:ascii="Times New Roman" w:hAnsi="Times New Roman" w:cs="Times New Roman"/>
          <w:b/>
        </w:rPr>
      </w:pPr>
    </w:p>
    <w:p w:rsidR="009C6FF4" w:rsidRPr="00331C3A" w:rsidRDefault="009C6FF4" w:rsidP="004343CB">
      <w:pPr>
        <w:pStyle w:val="1"/>
        <w:jc w:val="center"/>
        <w:rPr>
          <w:rFonts w:ascii="Times New Roman" w:hAnsi="Times New Roman" w:cs="Times New Roman"/>
          <w:sz w:val="22"/>
          <w:szCs w:val="22"/>
          <w:u w:val="single"/>
        </w:rPr>
      </w:pPr>
      <w:r w:rsidRPr="00331C3A">
        <w:rPr>
          <w:rFonts w:ascii="Times New Roman" w:hAnsi="Times New Roman" w:cs="Times New Roman"/>
          <w:sz w:val="22"/>
          <w:szCs w:val="22"/>
          <w:u w:val="single"/>
        </w:rPr>
        <w:t>Должностной регламент</w:t>
      </w:r>
    </w:p>
    <w:p w:rsidR="009C6FF4" w:rsidRPr="00331C3A" w:rsidRDefault="009C6FF4"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Старшего государственного налогового инспектора</w:t>
      </w:r>
      <w:r w:rsidR="005D7EEF">
        <w:rPr>
          <w:rFonts w:ascii="Times New Roman" w:hAnsi="Times New Roman" w:cs="Times New Roman"/>
          <w:b/>
          <w:u w:val="single"/>
        </w:rPr>
        <w:t xml:space="preserve"> </w:t>
      </w:r>
      <w:r w:rsidRPr="00331C3A">
        <w:rPr>
          <w:rFonts w:ascii="Times New Roman" w:hAnsi="Times New Roman" w:cs="Times New Roman"/>
          <w:b/>
          <w:u w:val="single"/>
        </w:rPr>
        <w:t>отдела урегулирования задолженности</w:t>
      </w:r>
    </w:p>
    <w:p w:rsidR="009C6FF4" w:rsidRPr="00331C3A" w:rsidRDefault="009C6FF4" w:rsidP="008706D6">
      <w:pPr>
        <w:autoSpaceDE w:val="0"/>
        <w:autoSpaceDN w:val="0"/>
        <w:adjustRightInd w:val="0"/>
        <w:spacing w:after="0" w:line="240" w:lineRule="auto"/>
        <w:jc w:val="center"/>
        <w:rPr>
          <w:rFonts w:ascii="Times New Roman" w:hAnsi="Times New Roman" w:cs="Times New Roman"/>
          <w:b/>
          <w:u w:val="single"/>
        </w:rPr>
      </w:pPr>
      <w:r w:rsidRPr="00331C3A">
        <w:rPr>
          <w:rFonts w:ascii="Times New Roman" w:hAnsi="Times New Roman" w:cs="Times New Roman"/>
          <w:b/>
          <w:u w:val="single"/>
        </w:rPr>
        <w:t>Инспекции Федеральной налоговой службы № 10 по г. Москве</w:t>
      </w:r>
    </w:p>
    <w:p w:rsidR="005D7EEF" w:rsidRDefault="005D7EEF" w:rsidP="008706D6">
      <w:pPr>
        <w:autoSpaceDE w:val="0"/>
        <w:autoSpaceDN w:val="0"/>
        <w:adjustRightInd w:val="0"/>
        <w:spacing w:after="0" w:line="240" w:lineRule="auto"/>
        <w:jc w:val="center"/>
        <w:outlineLvl w:val="2"/>
        <w:rPr>
          <w:rFonts w:ascii="Times New Roman" w:hAnsi="Times New Roman" w:cs="Times New Roman"/>
          <w:b/>
        </w:rPr>
      </w:pPr>
    </w:p>
    <w:p w:rsidR="009C6FF4" w:rsidRPr="008706D6" w:rsidRDefault="009C6FF4" w:rsidP="008706D6">
      <w:pPr>
        <w:autoSpaceDE w:val="0"/>
        <w:autoSpaceDN w:val="0"/>
        <w:adjustRightInd w:val="0"/>
        <w:spacing w:after="0" w:line="240" w:lineRule="auto"/>
        <w:jc w:val="center"/>
        <w:outlineLvl w:val="2"/>
        <w:rPr>
          <w:rFonts w:ascii="Times New Roman" w:hAnsi="Times New Roman" w:cs="Times New Roman"/>
          <w:b/>
        </w:rPr>
      </w:pPr>
      <w:r w:rsidRPr="008706D6">
        <w:rPr>
          <w:rFonts w:ascii="Times New Roman" w:hAnsi="Times New Roman" w:cs="Times New Roman"/>
          <w:b/>
        </w:rPr>
        <w:t>I. Общие положения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 Должность федеральной государственной гражданской службы (далее - гражданская служба) старшего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старший государственный налоговый инспектор) относится к старшей</w:t>
      </w:r>
      <w:r w:rsidRPr="008706D6">
        <w:rPr>
          <w:rFonts w:ascii="Times New Roman" w:hAnsi="Times New Roman" w:cs="Times New Roman"/>
          <w:b/>
          <w:color w:val="FF0000"/>
        </w:rPr>
        <w:t xml:space="preserve"> </w:t>
      </w:r>
      <w:r w:rsidRPr="008706D6">
        <w:rPr>
          <w:rFonts w:ascii="Times New Roman" w:hAnsi="Times New Roman" w:cs="Times New Roman"/>
        </w:rPr>
        <w:t>группе должностей гражданской службы категории " Специалисты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i/>
          <w:color w:val="FF0000"/>
        </w:rPr>
      </w:pPr>
      <w:r w:rsidRPr="008706D6">
        <w:rPr>
          <w:rFonts w:ascii="Times New Roman" w:hAnsi="Times New Roman" w:cs="Times New Roman"/>
        </w:rPr>
        <w:t>Регистрационный номер (код) должности – 11-3-4-095</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2. Область профессиональной служебной деятельности старшего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валютной сферы.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5. Старший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 xml:space="preserve">II. Квалификационные требования для замещения должности гражданской службы </w:t>
      </w: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 Для замещения должности старшего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 xml:space="preserve">устанавливаются следующие требования.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6.1. Наличие высшего образования</w:t>
      </w:r>
      <w:r w:rsidRPr="008706D6">
        <w:rPr>
          <w:rFonts w:ascii="Times New Roman" w:hAnsi="Times New Roman" w:cs="Times New Roman"/>
          <w:i/>
        </w:rPr>
        <w:t>.</w:t>
      </w:r>
    </w:p>
    <w:p w:rsidR="009C6FF4" w:rsidRPr="008706D6" w:rsidRDefault="009C6FF4" w:rsidP="008706D6">
      <w:pPr>
        <w:widowControl w:val="0"/>
        <w:spacing w:after="0" w:line="240" w:lineRule="auto"/>
        <w:ind w:firstLine="540"/>
        <w:jc w:val="both"/>
        <w:rPr>
          <w:rFonts w:ascii="Times New Roman" w:hAnsi="Times New Roman" w:cs="Times New Roman"/>
          <w:spacing w:val="-2"/>
        </w:rPr>
      </w:pPr>
      <w:r w:rsidRPr="008706D6">
        <w:rPr>
          <w:rFonts w:ascii="Times New Roman" w:hAnsi="Times New Roman" w:cs="Times New Roman"/>
          <w:spacing w:val="-2"/>
        </w:rPr>
        <w:lastRenderedPageBreak/>
        <w:t>6.2. </w:t>
      </w:r>
      <w:r w:rsidRPr="008706D6">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9C6FF4" w:rsidRPr="008706D6" w:rsidRDefault="009C6FF4" w:rsidP="008706D6">
      <w:pPr>
        <w:widowControl w:val="0"/>
        <w:spacing w:after="0" w:line="240" w:lineRule="auto"/>
        <w:ind w:firstLine="540"/>
        <w:jc w:val="both"/>
        <w:rPr>
          <w:rFonts w:ascii="Times New Roman" w:hAnsi="Times New Roman" w:cs="Times New Roman"/>
        </w:rPr>
      </w:pPr>
      <w:r w:rsidRPr="008706D6">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6.4. Наличие профессиональных знаний:</w:t>
      </w:r>
    </w:p>
    <w:p w:rsidR="009C6FF4" w:rsidRPr="008706D6" w:rsidRDefault="009C6FF4" w:rsidP="008706D6">
      <w:pPr>
        <w:spacing w:after="0" w:line="240" w:lineRule="auto"/>
        <w:ind w:firstLine="540"/>
        <w:rPr>
          <w:rFonts w:ascii="Times New Roman" w:hAnsi="Times New Roman" w:cs="Times New Roman"/>
        </w:rPr>
      </w:pPr>
      <w:r w:rsidRPr="008706D6">
        <w:rPr>
          <w:rFonts w:ascii="Times New Roman" w:hAnsi="Times New Roman" w:cs="Times New Roman"/>
        </w:rPr>
        <w:t>6.4.1. В сфере законодательства Российской Федерации:</w:t>
      </w:r>
    </w:p>
    <w:p w:rsidR="009C6FF4" w:rsidRPr="008706D6" w:rsidRDefault="009C6FF4" w:rsidP="008706D6">
      <w:pPr>
        <w:spacing w:after="0" w:line="240" w:lineRule="auto"/>
        <w:ind w:firstLine="708"/>
        <w:jc w:val="both"/>
        <w:rPr>
          <w:rFonts w:ascii="Times New Roman" w:hAnsi="Times New Roman" w:cs="Times New Roman"/>
        </w:rPr>
      </w:pPr>
      <w:r w:rsidRPr="008706D6">
        <w:rPr>
          <w:rFonts w:ascii="Times New Roman" w:hAnsi="Times New Roman" w:cs="Times New Roman"/>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9C6FF4" w:rsidRPr="008706D6" w:rsidRDefault="009C6FF4" w:rsidP="008706D6">
      <w:pPr>
        <w:spacing w:after="0" w:line="240" w:lineRule="auto"/>
        <w:ind w:firstLine="540"/>
        <w:jc w:val="both"/>
        <w:rPr>
          <w:rFonts w:ascii="Times New Roman" w:hAnsi="Times New Roman" w:cs="Times New Roman"/>
        </w:rPr>
      </w:pPr>
      <w:r w:rsidRPr="008706D6">
        <w:rPr>
          <w:rFonts w:ascii="Times New Roman" w:hAnsi="Times New Roman" w:cs="Times New Roman"/>
        </w:rPr>
        <w:t>6.8. Наличие функциональных умений: пользование современной оргтехникой и программными продуктами.</w:t>
      </w:r>
    </w:p>
    <w:p w:rsidR="009C6FF4" w:rsidRPr="008706D6" w:rsidRDefault="009C6FF4" w:rsidP="008706D6">
      <w:pPr>
        <w:autoSpaceDE w:val="0"/>
        <w:autoSpaceDN w:val="0"/>
        <w:adjustRightInd w:val="0"/>
        <w:spacing w:after="0" w:line="240" w:lineRule="auto"/>
        <w:ind w:firstLine="708"/>
        <w:jc w:val="both"/>
        <w:rPr>
          <w:rFonts w:ascii="Times New Roman" w:hAnsi="Times New Roman" w:cs="Times New Roman"/>
          <w:i/>
          <w:color w:val="FF0000"/>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III. Должностные обязанности, права и ответственность</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5" w:history="1">
        <w:r w:rsidRPr="008706D6">
          <w:rPr>
            <w:rFonts w:ascii="Times New Roman" w:hAnsi="Times New Roman" w:cs="Times New Roman"/>
          </w:rPr>
          <w:t>статьями 14</w:t>
        </w:r>
      </w:hyperlink>
      <w:r w:rsidRPr="008706D6">
        <w:rPr>
          <w:rFonts w:ascii="Times New Roman" w:hAnsi="Times New Roman" w:cs="Times New Roman"/>
        </w:rPr>
        <w:t xml:space="preserve">, </w:t>
      </w:r>
      <w:hyperlink r:id="rId106" w:history="1">
        <w:r w:rsidRPr="008706D6">
          <w:rPr>
            <w:rFonts w:ascii="Times New Roman" w:hAnsi="Times New Roman" w:cs="Times New Roman"/>
          </w:rPr>
          <w:t>15</w:t>
        </w:r>
      </w:hyperlink>
      <w:r w:rsidRPr="008706D6">
        <w:rPr>
          <w:rFonts w:ascii="Times New Roman" w:hAnsi="Times New Roman" w:cs="Times New Roman"/>
        </w:rPr>
        <w:t xml:space="preserve">, </w:t>
      </w:r>
      <w:hyperlink r:id="rId107" w:history="1">
        <w:r w:rsidRPr="008706D6">
          <w:rPr>
            <w:rFonts w:ascii="Times New Roman" w:hAnsi="Times New Roman" w:cs="Times New Roman"/>
          </w:rPr>
          <w:t>17</w:t>
        </w:r>
      </w:hyperlink>
      <w:r w:rsidRPr="008706D6">
        <w:rPr>
          <w:rFonts w:ascii="Times New Roman" w:hAnsi="Times New Roman" w:cs="Times New Roman"/>
        </w:rPr>
        <w:t xml:space="preserve">, </w:t>
      </w:r>
      <w:hyperlink r:id="rId108" w:history="1">
        <w:r w:rsidRPr="008706D6">
          <w:rPr>
            <w:rFonts w:ascii="Times New Roman" w:hAnsi="Times New Roman" w:cs="Times New Roman"/>
          </w:rPr>
          <w:t>18</w:t>
        </w:r>
      </w:hyperlink>
      <w:r w:rsidRPr="008706D6">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9C6FF4" w:rsidRPr="008706D6" w:rsidRDefault="009C6FF4"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 xml:space="preserve">8. В целях реализации задач и функций, возложенных на отдел урегулирования задолженности старший государственный налоговый инспектор обязан: </w:t>
      </w:r>
    </w:p>
    <w:p w:rsidR="009C6FF4" w:rsidRPr="008706D6" w:rsidRDefault="009C6FF4" w:rsidP="008706D6">
      <w:pPr>
        <w:pStyle w:val="aa"/>
        <w:ind w:firstLine="708"/>
        <w:contextualSpacing/>
        <w:rPr>
          <w:rFonts w:eastAsia="Calibri"/>
          <w:sz w:val="22"/>
          <w:szCs w:val="22"/>
          <w:lang w:eastAsia="en-US"/>
        </w:rPr>
      </w:pPr>
      <w:r w:rsidRPr="008706D6">
        <w:rPr>
          <w:rFonts w:eastAsia="Calibri"/>
          <w:sz w:val="22"/>
          <w:szCs w:val="22"/>
          <w:lang w:eastAsia="en-US"/>
        </w:rPr>
        <w:t>-формировать требования об уплате налогов, сборов, пеней, штрафов - ст. 69, 70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формировать решения по списанию задолженности согласно ст.59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-формировать решения в соответствии ст.47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-выполнять трудовые обязанности, определенные служебным контрактом и настоящим должностным регламентом; </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-своевременное исполнение поручений начальника отдела;</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-проводить самоконтроль исполнения функций отдела;</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-составлять реестры почтовых отправлений;</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-информировать налогоплательщиков по телефону по вопросам урегулирования задолженности;</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9C6FF4" w:rsidRPr="008706D6" w:rsidRDefault="009C6FF4" w:rsidP="008706D6">
      <w:pPr>
        <w:pStyle w:val="aa"/>
        <w:ind w:firstLine="709"/>
        <w:rPr>
          <w:rFonts w:eastAsia="Calibri"/>
          <w:sz w:val="22"/>
          <w:szCs w:val="22"/>
          <w:lang w:eastAsia="en-US"/>
        </w:rPr>
      </w:pPr>
      <w:r w:rsidRPr="008706D6">
        <w:rPr>
          <w:rFonts w:eastAsia="Calibri"/>
          <w:sz w:val="22"/>
          <w:szCs w:val="22"/>
          <w:lang w:eastAsia="en-US"/>
        </w:rPr>
        <w:t>-</w:t>
      </w:r>
      <w:r w:rsidRPr="008706D6">
        <w:rPr>
          <w:sz w:val="22"/>
          <w:szCs w:val="22"/>
        </w:rPr>
        <w:t xml:space="preserve"> </w:t>
      </w:r>
      <w:r w:rsidRPr="008706D6">
        <w:rPr>
          <w:rFonts w:eastAsia="Calibri"/>
          <w:sz w:val="22"/>
          <w:szCs w:val="22"/>
          <w:lang w:eastAsia="en-US"/>
        </w:rPr>
        <w:t>подготавливать и направлять информацию и ответы на контрольные письма УФНС России по г. Москве;</w:t>
      </w:r>
    </w:p>
    <w:p w:rsidR="009C6FF4" w:rsidRPr="008706D6" w:rsidRDefault="009C6FF4" w:rsidP="008706D6">
      <w:pPr>
        <w:pStyle w:val="aa"/>
        <w:ind w:firstLine="709"/>
        <w:rPr>
          <w:rFonts w:eastAsia="Calibri"/>
          <w:sz w:val="22"/>
          <w:szCs w:val="22"/>
          <w:lang w:eastAsia="en-US"/>
        </w:rPr>
      </w:pPr>
      <w:r w:rsidRPr="008706D6">
        <w:rPr>
          <w:rFonts w:eastAsia="Calibri"/>
          <w:sz w:val="22"/>
          <w:szCs w:val="22"/>
          <w:lang w:eastAsia="en-US"/>
        </w:rPr>
        <w:t>-</w:t>
      </w:r>
      <w:r w:rsidRPr="008706D6">
        <w:rPr>
          <w:sz w:val="22"/>
          <w:szCs w:val="22"/>
        </w:rPr>
        <w:t xml:space="preserve"> </w:t>
      </w:r>
      <w:r w:rsidRPr="008706D6">
        <w:rPr>
          <w:rFonts w:eastAsia="Calibri"/>
          <w:sz w:val="22"/>
          <w:szCs w:val="22"/>
          <w:lang w:eastAsia="en-US"/>
        </w:rPr>
        <w:t>формировать отчеты для УФНС России по г. Москве (еженедельные, ежемесячные, ежеквартальные);</w:t>
      </w:r>
    </w:p>
    <w:p w:rsidR="009C6FF4" w:rsidRPr="008706D6" w:rsidRDefault="009C6FF4" w:rsidP="008706D6">
      <w:pPr>
        <w:pStyle w:val="aa"/>
        <w:ind w:firstLine="709"/>
        <w:rPr>
          <w:rFonts w:eastAsia="Calibri"/>
          <w:sz w:val="22"/>
          <w:szCs w:val="22"/>
          <w:lang w:eastAsia="en-US"/>
        </w:rPr>
      </w:pPr>
      <w:r w:rsidRPr="008706D6">
        <w:rPr>
          <w:rFonts w:eastAsia="Calibri"/>
          <w:sz w:val="22"/>
          <w:szCs w:val="22"/>
          <w:lang w:eastAsia="en-US"/>
        </w:rPr>
        <w:lastRenderedPageBreak/>
        <w:t>- формировать информацию по организациям с задолженностью свыше 1 млн. руб. перед бюджетом г. Москвы</w:t>
      </w:r>
    </w:p>
    <w:p w:rsidR="009C6FF4" w:rsidRPr="008706D6" w:rsidRDefault="009C6FF4" w:rsidP="008706D6">
      <w:pPr>
        <w:pStyle w:val="aa"/>
        <w:ind w:firstLine="709"/>
        <w:rPr>
          <w:rFonts w:eastAsia="Calibri"/>
          <w:sz w:val="22"/>
          <w:szCs w:val="22"/>
          <w:lang w:eastAsia="en-US"/>
        </w:rPr>
      </w:pPr>
      <w:r w:rsidRPr="008706D6">
        <w:rPr>
          <w:rFonts w:eastAsia="Calibri"/>
          <w:sz w:val="22"/>
          <w:szCs w:val="22"/>
          <w:lang w:eastAsia="en-US"/>
        </w:rPr>
        <w:t>-просматривать информацию по учету физических и юридических лиц в части постановки на учет и имущественных налогов;</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-соблюдать правила эксплуатации оргтехники, не допускать к работе на технических средствах посторонних лиц;</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-сохранять конфиденциальность служебной информации, а также персональных данных о работниках;</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-обеспечить сохранность служебных документов, бланков, печатей, штампов и соблюдать правила их использования;</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-соблюдать правила служебного распорядка инспекции;</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-вести делопроизводство в отделе;</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-обеспечение сохранности служебного удостоверения;</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-выполнение иных поручений руководства в соответствии с положением об отделе.</w:t>
      </w:r>
    </w:p>
    <w:p w:rsidR="009C6FF4" w:rsidRPr="008706D6" w:rsidRDefault="009C6FF4" w:rsidP="008706D6">
      <w:pPr>
        <w:pStyle w:val="aa"/>
        <w:ind w:firstLine="720"/>
        <w:rPr>
          <w:sz w:val="22"/>
          <w:szCs w:val="22"/>
        </w:rPr>
      </w:pPr>
      <w:r w:rsidRPr="008706D6">
        <w:rPr>
          <w:sz w:val="22"/>
          <w:szCs w:val="22"/>
        </w:rPr>
        <w:t xml:space="preserve">9. В целях исполнения возложенных должностных обязанностей старшего государственного налогового инспектора имеет право на: </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C6FF4" w:rsidRPr="008706D6" w:rsidRDefault="009C6FF4" w:rsidP="008706D6">
      <w:pPr>
        <w:pStyle w:val="12"/>
        <w:rPr>
          <w:sz w:val="22"/>
          <w:szCs w:val="22"/>
        </w:rPr>
      </w:pPr>
      <w:r w:rsidRPr="008706D6">
        <w:rPr>
          <w:sz w:val="22"/>
          <w:szCs w:val="22"/>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706D6">
        <w:rPr>
          <w:sz w:val="22"/>
          <w:szCs w:val="22"/>
        </w:rPr>
        <w:t>других документов</w:t>
      </w:r>
      <w:proofErr w:type="gramEnd"/>
      <w:r w:rsidRPr="008706D6">
        <w:rPr>
          <w:sz w:val="22"/>
          <w:szCs w:val="22"/>
        </w:rPr>
        <w:t xml:space="preserve"> и материалов;</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9) защиту сведений о гражданском служащем;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10) должностной рост на конкурсной основе;</w:t>
      </w:r>
    </w:p>
    <w:p w:rsidR="009C6FF4" w:rsidRPr="008706D6" w:rsidRDefault="009C6FF4" w:rsidP="008706D6">
      <w:pPr>
        <w:autoSpaceDE w:val="0"/>
        <w:autoSpaceDN w:val="0"/>
        <w:adjustRightInd w:val="0"/>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11) профессиональное развитие в порядке, установленном Федеральным </w:t>
      </w:r>
      <w:hyperlink r:id="rId109" w:history="1">
        <w:r w:rsidRPr="008706D6">
          <w:rPr>
            <w:rFonts w:ascii="Times New Roman" w:hAnsi="Times New Roman" w:cs="Times New Roman"/>
          </w:rPr>
          <w:t>законом</w:t>
        </w:r>
      </w:hyperlink>
      <w:r w:rsidRPr="008706D6">
        <w:rPr>
          <w:rFonts w:ascii="Times New Roman" w:hAnsi="Times New Roman" w:cs="Times New Roman"/>
        </w:rPr>
        <w:t xml:space="preserve"> и другими федеральными законами;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12) членство в профессиональном союзе;</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14) проведение по его заявлению </w:t>
      </w:r>
      <w:hyperlink r:id="rId110" w:anchor="sub_59#sub_59" w:history="1">
        <w:r w:rsidRPr="008706D6">
          <w:rPr>
            <w:rFonts w:ascii="Times New Roman" w:hAnsi="Times New Roman" w:cs="Times New Roman"/>
          </w:rPr>
          <w:t>служебной проверки</w:t>
        </w:r>
      </w:hyperlink>
      <w:r w:rsidRPr="008706D6">
        <w:rPr>
          <w:rFonts w:ascii="Times New Roman" w:hAnsi="Times New Roman" w:cs="Times New Roman"/>
        </w:rPr>
        <w:t>;</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18) государственное пенсионное обеспечение в соответствии с федеральным законом;</w:t>
      </w:r>
    </w:p>
    <w:p w:rsidR="009C6FF4" w:rsidRPr="008706D6" w:rsidRDefault="009C6FF4" w:rsidP="008706D6">
      <w:pPr>
        <w:spacing w:after="0" w:line="240" w:lineRule="auto"/>
        <w:ind w:firstLine="709"/>
        <w:jc w:val="both"/>
        <w:rPr>
          <w:rFonts w:ascii="Times New Roman" w:hAnsi="Times New Roman" w:cs="Times New Roman"/>
        </w:rPr>
      </w:pPr>
      <w:r w:rsidRPr="008706D6">
        <w:rPr>
          <w:rFonts w:ascii="Times New Roman" w:hAnsi="Times New Roman" w:cs="Times New Roman"/>
        </w:rPr>
        <w:t xml:space="preserve">19) выполнение иной оплачиваемой работы, с предварительным уведомлением </w:t>
      </w:r>
      <w:hyperlink r:id="rId111" w:anchor="sub_102#sub_102" w:history="1">
        <w:r w:rsidRPr="008706D6">
          <w:rPr>
            <w:rFonts w:ascii="Times New Roman" w:hAnsi="Times New Roman" w:cs="Times New Roman"/>
          </w:rPr>
          <w:t>представителя нанимателя</w:t>
        </w:r>
      </w:hyperlink>
      <w:r w:rsidRPr="008706D6">
        <w:rPr>
          <w:rFonts w:ascii="Times New Roman" w:hAnsi="Times New Roman" w:cs="Times New Roman"/>
        </w:rPr>
        <w:t xml:space="preserve">, если это не повлечет за собой </w:t>
      </w:r>
      <w:hyperlink r:id="rId112" w:anchor="sub_1901#sub_1901" w:history="1">
        <w:r w:rsidRPr="008706D6">
          <w:rPr>
            <w:rFonts w:ascii="Times New Roman" w:hAnsi="Times New Roman" w:cs="Times New Roman"/>
          </w:rPr>
          <w:t>конфликт интересов</w:t>
        </w:r>
      </w:hyperlink>
      <w:r w:rsidRPr="008706D6">
        <w:rPr>
          <w:rFonts w:ascii="Times New Roman" w:hAnsi="Times New Roman" w:cs="Times New Roman"/>
        </w:rPr>
        <w:t>.</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10. Старший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 xml:space="preserve">осуществляет иные права и исполняет иные обязанности, предусмотренные законодательством Российской Федерации, Положением о Федеральной </w:t>
      </w:r>
      <w:r w:rsidRPr="008706D6">
        <w:rPr>
          <w:rFonts w:ascii="Times New Roman" w:hAnsi="Times New Roman" w:cs="Times New Roman"/>
        </w:rPr>
        <w:lastRenderedPageBreak/>
        <w:t xml:space="preserve">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урегулирования задолженности утвержденным начальником Инспекции от 26.12.2011 </w:t>
      </w:r>
      <w:r w:rsidRPr="008706D6">
        <w:rPr>
          <w:rFonts w:ascii="Times New Roman" w:hAnsi="Times New Roman" w:cs="Times New Roman"/>
          <w:i/>
        </w:rPr>
        <w:t>,</w:t>
      </w:r>
      <w:r w:rsidRPr="008706D6">
        <w:rPr>
          <w:rFonts w:ascii="Times New Roman" w:hAnsi="Times New Roman" w:cs="Times New Roman"/>
        </w:rPr>
        <w:t xml:space="preserve"> приказами (распоряжениями) ФНС России, приказами Управления, поручениями руководства Инспекции.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11. Старший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IV. Перечень вопросов, по которым старший государственный налоговый инспектор</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вправе или обязан самостоятельно принимать управленческие и иные решения</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pStyle w:val="ConsPlusNormal0"/>
        <w:ind w:firstLine="540"/>
        <w:jc w:val="both"/>
        <w:rPr>
          <w:rFonts w:ascii="Times New Roman" w:hAnsi="Times New Roman" w:cs="Times New Roman"/>
        </w:rPr>
      </w:pPr>
      <w:r w:rsidRPr="008706D6">
        <w:rPr>
          <w:rFonts w:ascii="Times New Roman" w:hAnsi="Times New Roman" w:cs="Times New Roman"/>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9C6FF4" w:rsidRPr="008706D6" w:rsidRDefault="009C6FF4" w:rsidP="008706D6">
      <w:pPr>
        <w:pStyle w:val="ConsPlusNormal0"/>
        <w:ind w:firstLine="540"/>
        <w:jc w:val="both"/>
        <w:rPr>
          <w:rFonts w:ascii="Times New Roman" w:hAnsi="Times New Roman" w:cs="Times New Roman"/>
          <w:color w:val="000000"/>
        </w:rPr>
      </w:pPr>
      <w:r w:rsidRPr="008706D6">
        <w:rPr>
          <w:rFonts w:ascii="Times New Roman" w:hAnsi="Times New Roman" w:cs="Times New Roman"/>
          <w:color w:val="000000"/>
        </w:rPr>
        <w:t xml:space="preserve">    -осуществления проверки документов и при необходимости запрашивать дополнительную информацию;</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проводить работу с налогоплательщиками по урегулированию задолженности;</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-отвечать на запросы, так же направлять запросы о предоставлении документов из </w:t>
      </w:r>
      <w:proofErr w:type="gramStart"/>
      <w:r w:rsidRPr="008706D6">
        <w:rPr>
          <w:rFonts w:eastAsia="Calibri"/>
          <w:sz w:val="22"/>
          <w:szCs w:val="22"/>
          <w:lang w:eastAsia="en-US"/>
        </w:rPr>
        <w:t>других</w:t>
      </w:r>
      <w:proofErr w:type="gramEnd"/>
      <w:r w:rsidRPr="008706D6">
        <w:rPr>
          <w:rFonts w:eastAsia="Calibri"/>
          <w:sz w:val="22"/>
          <w:szCs w:val="22"/>
          <w:lang w:eastAsia="en-US"/>
        </w:rPr>
        <w:t xml:space="preserve"> НО.</w:t>
      </w:r>
    </w:p>
    <w:p w:rsidR="009C6FF4" w:rsidRPr="008706D6" w:rsidRDefault="009C6FF4" w:rsidP="008706D6">
      <w:pPr>
        <w:pStyle w:val="ConsPlusNormal0"/>
        <w:ind w:firstLine="539"/>
        <w:jc w:val="both"/>
        <w:rPr>
          <w:rFonts w:ascii="Times New Roman" w:hAnsi="Times New Roman" w:cs="Times New Roman"/>
        </w:rPr>
      </w:pPr>
      <w:r w:rsidRPr="008706D6">
        <w:rPr>
          <w:rFonts w:ascii="Times New Roman" w:hAnsi="Times New Roman" w:cs="Times New Roman"/>
        </w:rPr>
        <w:t>13. При исполнении служебных обязанностей старший государственный налоговый инспектор</w:t>
      </w:r>
      <w:r w:rsidRPr="008706D6">
        <w:rPr>
          <w:rFonts w:ascii="Times New Roman" w:hAnsi="Times New Roman" w:cs="Times New Roman"/>
          <w:i/>
        </w:rPr>
        <w:t xml:space="preserve"> </w:t>
      </w:r>
      <w:r w:rsidRPr="008706D6">
        <w:rPr>
          <w:rFonts w:ascii="Times New Roman" w:hAnsi="Times New Roman" w:cs="Times New Roman"/>
        </w:rPr>
        <w:t xml:space="preserve">обязан самостоятельно принимать решения по вопросам: </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 своевременно отвечать на письменные запросы налогоплательщиков;</w:t>
      </w:r>
    </w:p>
    <w:p w:rsidR="009C6FF4" w:rsidRPr="008706D6" w:rsidRDefault="009C6FF4" w:rsidP="008706D6">
      <w:pPr>
        <w:pStyle w:val="aa"/>
        <w:ind w:firstLine="720"/>
        <w:contextualSpacing/>
        <w:rPr>
          <w:rFonts w:eastAsia="Calibri"/>
          <w:sz w:val="22"/>
          <w:szCs w:val="22"/>
          <w:lang w:eastAsia="en-US"/>
        </w:rPr>
      </w:pPr>
      <w:r w:rsidRPr="008706D6">
        <w:rPr>
          <w:rFonts w:eastAsia="Calibri"/>
          <w:sz w:val="22"/>
          <w:szCs w:val="22"/>
          <w:lang w:eastAsia="en-US"/>
        </w:rPr>
        <w:t xml:space="preserve">  -соблюдать сроки исполнения документов, заданий, поручений руководства.</w:t>
      </w:r>
    </w:p>
    <w:p w:rsidR="009C6FF4" w:rsidRPr="008706D6" w:rsidRDefault="009C6FF4" w:rsidP="008706D6">
      <w:pPr>
        <w:spacing w:after="0" w:line="240" w:lineRule="auto"/>
        <w:ind w:firstLine="720"/>
        <w:jc w:val="both"/>
        <w:rPr>
          <w:rFonts w:ascii="Times New Roman" w:hAnsi="Times New Roman" w:cs="Times New Roman"/>
          <w:color w:val="FF0000"/>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 Перечень вопросов, по которым старший государственный налоговый инспектор</w:t>
      </w:r>
      <w:r w:rsidRPr="008706D6">
        <w:rPr>
          <w:rFonts w:ascii="Times New Roman" w:hAnsi="Times New Roman" w:cs="Times New Roman"/>
          <w:b/>
          <w:i/>
        </w:rPr>
        <w:t xml:space="preserve"> </w:t>
      </w:r>
      <w:r w:rsidRPr="008706D6">
        <w:rPr>
          <w:rFonts w:ascii="Times New Roman" w:hAnsi="Times New Roman" w:cs="Times New Roman"/>
          <w:b/>
        </w:rPr>
        <w:t>вправе или обязан участвовать при подготовке проектов нормативных правовых актов и (или) проектов управленческих и иных решений</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8706D6">
        <w:rPr>
          <w:rFonts w:ascii="Times New Roman" w:hAnsi="Times New Roman" w:cs="Times New Roman"/>
          <w:color w:val="000000"/>
        </w:rPr>
        <w:t>подготовки служебной информации.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9C6FF4" w:rsidRPr="008706D6" w:rsidRDefault="009C6FF4" w:rsidP="008706D6">
      <w:pPr>
        <w:spacing w:after="0" w:line="240" w:lineRule="auto"/>
        <w:ind w:firstLine="720"/>
        <w:jc w:val="both"/>
        <w:rPr>
          <w:rFonts w:ascii="Times New Roman" w:hAnsi="Times New Roman" w:cs="Times New Roman"/>
          <w:color w:val="FF0000"/>
        </w:rPr>
      </w:pPr>
      <w:r w:rsidRPr="008706D6">
        <w:rPr>
          <w:rFonts w:ascii="Times New Roman" w:hAnsi="Times New Roman" w:cs="Times New Roman"/>
        </w:rPr>
        <w:t xml:space="preserve">-положений об отделе и инспекции; </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xml:space="preserve">   -графика отпусков гражданских служащих отдела;</w:t>
      </w:r>
    </w:p>
    <w:p w:rsidR="009C6FF4" w:rsidRPr="008706D6" w:rsidRDefault="009C6FF4" w:rsidP="008706D6">
      <w:pPr>
        <w:spacing w:after="0" w:line="240" w:lineRule="auto"/>
        <w:ind w:firstLine="720"/>
        <w:jc w:val="both"/>
        <w:rPr>
          <w:rFonts w:ascii="Times New Roman" w:hAnsi="Times New Roman" w:cs="Times New Roman"/>
        </w:rPr>
      </w:pPr>
      <w:r w:rsidRPr="008706D6">
        <w:rPr>
          <w:rFonts w:ascii="Times New Roman" w:hAnsi="Times New Roman" w:cs="Times New Roman"/>
        </w:rPr>
        <w:t>-иных актов по поручению непосредственного руководителя и руководства инспекции.</w:t>
      </w: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 Сроки и процедуры подготовки, рассмотрения</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проектов управленческих и иных решений, порядок</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согласования и принятия данных решений</w:t>
      </w:r>
    </w:p>
    <w:p w:rsidR="009C6FF4" w:rsidRPr="008706D6" w:rsidRDefault="009C6FF4" w:rsidP="008706D6">
      <w:pPr>
        <w:autoSpaceDE w:val="0"/>
        <w:autoSpaceDN w:val="0"/>
        <w:adjustRightInd w:val="0"/>
        <w:spacing w:after="0" w:line="240" w:lineRule="auto"/>
        <w:jc w:val="center"/>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 Порядок служебного взаимодействия</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17. Взаимодействие старшего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3" w:history="1">
        <w:r w:rsidRPr="008706D6">
          <w:rPr>
            <w:rFonts w:ascii="Times New Roman" w:hAnsi="Times New Roman" w:cs="Times New Roman"/>
          </w:rPr>
          <w:t>общих принципов</w:t>
        </w:r>
      </w:hyperlink>
      <w:r w:rsidRPr="008706D6">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4" w:history="1">
        <w:r w:rsidRPr="008706D6">
          <w:rPr>
            <w:rFonts w:ascii="Times New Roman" w:hAnsi="Times New Roman" w:cs="Times New Roman"/>
          </w:rPr>
          <w:t>статьей 18</w:t>
        </w:r>
      </w:hyperlink>
      <w:r w:rsidRPr="008706D6">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VIII. Перечень государственных услуг, оказываемых</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гражданам и организациям в соответствии с административным</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регламентом Федеральной налоговой службы</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jc w:val="center"/>
        <w:outlineLvl w:val="1"/>
        <w:rPr>
          <w:rFonts w:ascii="Times New Roman" w:hAnsi="Times New Roman" w:cs="Times New Roman"/>
          <w:b/>
        </w:rPr>
      </w:pPr>
      <w:r w:rsidRPr="008706D6">
        <w:rPr>
          <w:rFonts w:ascii="Times New Roman" w:hAnsi="Times New Roman" w:cs="Times New Roman"/>
          <w:b/>
        </w:rPr>
        <w:t>IX. Показатели эффективности и результативности</w:t>
      </w:r>
    </w:p>
    <w:p w:rsidR="009C6FF4" w:rsidRPr="008706D6" w:rsidRDefault="009C6FF4" w:rsidP="008706D6">
      <w:pPr>
        <w:autoSpaceDE w:val="0"/>
        <w:autoSpaceDN w:val="0"/>
        <w:adjustRightInd w:val="0"/>
        <w:spacing w:after="0" w:line="240" w:lineRule="auto"/>
        <w:jc w:val="center"/>
        <w:rPr>
          <w:rFonts w:ascii="Times New Roman" w:hAnsi="Times New Roman" w:cs="Times New Roman"/>
          <w:b/>
        </w:rPr>
      </w:pPr>
      <w:r w:rsidRPr="008706D6">
        <w:rPr>
          <w:rFonts w:ascii="Times New Roman" w:hAnsi="Times New Roman" w:cs="Times New Roman"/>
          <w:b/>
        </w:rPr>
        <w:t>профессиональной служебной деятельности</w:t>
      </w:r>
    </w:p>
    <w:p w:rsidR="009C6FF4" w:rsidRPr="008706D6" w:rsidRDefault="009C6FF4" w:rsidP="008706D6">
      <w:pPr>
        <w:autoSpaceDE w:val="0"/>
        <w:autoSpaceDN w:val="0"/>
        <w:adjustRightInd w:val="0"/>
        <w:spacing w:after="0" w:line="240" w:lineRule="auto"/>
        <w:jc w:val="both"/>
        <w:rPr>
          <w:rFonts w:ascii="Times New Roman" w:hAnsi="Times New Roman" w:cs="Times New Roman"/>
        </w:rPr>
      </w:pP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19. Эффективность и результативность профессиональной служебной деятельности старшего государственного налогового инспектора</w:t>
      </w:r>
      <w:r w:rsidRPr="008706D6">
        <w:rPr>
          <w:rFonts w:ascii="Times New Roman" w:hAnsi="Times New Roman" w:cs="Times New Roman"/>
          <w:i/>
        </w:rPr>
        <w:t xml:space="preserve"> </w:t>
      </w:r>
      <w:r w:rsidRPr="008706D6">
        <w:rPr>
          <w:rFonts w:ascii="Times New Roman" w:hAnsi="Times New Roman" w:cs="Times New Roman"/>
        </w:rPr>
        <w:t>оценивается по следующим показателям: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своевременности и оперативности выполнения поручений;</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6FF4" w:rsidRPr="008706D6" w:rsidRDefault="009C6FF4" w:rsidP="008706D6">
      <w:pPr>
        <w:autoSpaceDE w:val="0"/>
        <w:autoSpaceDN w:val="0"/>
        <w:adjustRightInd w:val="0"/>
        <w:spacing w:after="0" w:line="240" w:lineRule="auto"/>
        <w:ind w:firstLine="540"/>
        <w:jc w:val="both"/>
        <w:rPr>
          <w:rFonts w:ascii="Times New Roman" w:hAnsi="Times New Roman" w:cs="Times New Roman"/>
        </w:rPr>
      </w:pPr>
      <w:r w:rsidRPr="008706D6">
        <w:rPr>
          <w:rFonts w:ascii="Times New Roman" w:hAnsi="Times New Roman" w:cs="Times New Roman"/>
        </w:rPr>
        <w:t>- осознанию ответственности за последствия своих действий, принимаемых решений.</w:t>
      </w:r>
    </w:p>
    <w:p w:rsidR="009C6FF4" w:rsidRPr="008706D6" w:rsidRDefault="009C6FF4" w:rsidP="008706D6">
      <w:pPr>
        <w:tabs>
          <w:tab w:val="left" w:pos="2925"/>
        </w:tabs>
        <w:spacing w:after="0" w:line="240" w:lineRule="auto"/>
        <w:rPr>
          <w:rFonts w:ascii="Times New Roman" w:hAnsi="Times New Roman" w:cs="Times New Roman"/>
        </w:rPr>
      </w:pPr>
      <w:r w:rsidRPr="008706D6">
        <w:rPr>
          <w:rFonts w:ascii="Times New Roman" w:hAnsi="Times New Roman" w:cs="Times New Roman"/>
        </w:rPr>
        <w:tab/>
      </w:r>
    </w:p>
    <w:p w:rsidR="009C6FF4" w:rsidRPr="008706D6" w:rsidRDefault="009C6FF4" w:rsidP="008706D6">
      <w:pPr>
        <w:spacing w:after="0" w:line="240" w:lineRule="auto"/>
        <w:jc w:val="center"/>
        <w:rPr>
          <w:rFonts w:ascii="Times New Roman" w:hAnsi="Times New Roman" w:cs="Times New Roman"/>
          <w:b/>
        </w:rPr>
      </w:pPr>
    </w:p>
    <w:bookmarkEnd w:id="4"/>
    <w:sectPr w:rsidR="009C6FF4" w:rsidRPr="008706D6"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8"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6"/>
  </w:num>
  <w:num w:numId="9">
    <w:abstractNumId w:val="19"/>
  </w:num>
  <w:num w:numId="10">
    <w:abstractNumId w:val="19"/>
  </w:num>
  <w:num w:numId="11">
    <w:abstractNumId w:val="18"/>
  </w:num>
  <w:num w:numId="12">
    <w:abstractNumId w:val="18"/>
  </w:num>
  <w:num w:numId="13">
    <w:abstractNumId w:val="12"/>
  </w:num>
  <w:num w:numId="14">
    <w:abstractNumId w:val="12"/>
  </w:num>
  <w:num w:numId="15">
    <w:abstractNumId w:val="4"/>
  </w:num>
  <w:num w:numId="16">
    <w:abstractNumId w:val="4"/>
  </w:num>
  <w:num w:numId="17">
    <w:abstractNumId w:val="7"/>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9"/>
  </w:num>
  <w:num w:numId="25">
    <w:abstractNumId w:val="18"/>
  </w:num>
  <w:num w:numId="26">
    <w:abstractNumId w:val="12"/>
  </w:num>
  <w:num w:numId="27">
    <w:abstractNumId w:val="4"/>
  </w:num>
  <w:num w:numId="28">
    <w:abstractNumId w:val="7"/>
  </w:num>
  <w:num w:numId="29">
    <w:abstractNumId w:val="9"/>
  </w:num>
  <w:num w:numId="30">
    <w:abstractNumId w:val="8"/>
  </w:num>
  <w:num w:numId="31">
    <w:abstractNumId w:val="13"/>
  </w:num>
  <w:num w:numId="32">
    <w:abstractNumId w:val="3"/>
  </w:num>
  <w:num w:numId="33">
    <w:abstractNumId w:val="10"/>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812C2"/>
    <w:rsid w:val="000868B5"/>
    <w:rsid w:val="000A56B1"/>
    <w:rsid w:val="000B53C1"/>
    <w:rsid w:val="000E338A"/>
    <w:rsid w:val="00103BB5"/>
    <w:rsid w:val="00107C5D"/>
    <w:rsid w:val="0011148A"/>
    <w:rsid w:val="001605AE"/>
    <w:rsid w:val="00181445"/>
    <w:rsid w:val="0018623A"/>
    <w:rsid w:val="0019084B"/>
    <w:rsid w:val="00194C91"/>
    <w:rsid w:val="001E294C"/>
    <w:rsid w:val="00230CE2"/>
    <w:rsid w:val="002C2DA3"/>
    <w:rsid w:val="002E22BF"/>
    <w:rsid w:val="002E620F"/>
    <w:rsid w:val="00313B12"/>
    <w:rsid w:val="00316F05"/>
    <w:rsid w:val="00317F8D"/>
    <w:rsid w:val="00323B6A"/>
    <w:rsid w:val="00331C3A"/>
    <w:rsid w:val="00341502"/>
    <w:rsid w:val="003B3EF2"/>
    <w:rsid w:val="004343CB"/>
    <w:rsid w:val="004A7DC9"/>
    <w:rsid w:val="00531369"/>
    <w:rsid w:val="00567585"/>
    <w:rsid w:val="005C693D"/>
    <w:rsid w:val="005C77AC"/>
    <w:rsid w:val="005D0FC6"/>
    <w:rsid w:val="005D7EEF"/>
    <w:rsid w:val="005E3D82"/>
    <w:rsid w:val="00601DDE"/>
    <w:rsid w:val="006236E6"/>
    <w:rsid w:val="00627868"/>
    <w:rsid w:val="00630775"/>
    <w:rsid w:val="00641646"/>
    <w:rsid w:val="00656144"/>
    <w:rsid w:val="0065631E"/>
    <w:rsid w:val="0067464B"/>
    <w:rsid w:val="006948DA"/>
    <w:rsid w:val="006B05D8"/>
    <w:rsid w:val="006F4CFE"/>
    <w:rsid w:val="007920E7"/>
    <w:rsid w:val="007A736A"/>
    <w:rsid w:val="007C1A3C"/>
    <w:rsid w:val="007C1B1D"/>
    <w:rsid w:val="007D6242"/>
    <w:rsid w:val="007F109A"/>
    <w:rsid w:val="007F15AB"/>
    <w:rsid w:val="008009E7"/>
    <w:rsid w:val="008105A8"/>
    <w:rsid w:val="008706D6"/>
    <w:rsid w:val="00880CA8"/>
    <w:rsid w:val="008F59AB"/>
    <w:rsid w:val="00910169"/>
    <w:rsid w:val="009443D0"/>
    <w:rsid w:val="00951A21"/>
    <w:rsid w:val="009C52E4"/>
    <w:rsid w:val="009C6FF4"/>
    <w:rsid w:val="00A35FEF"/>
    <w:rsid w:val="00AA6C4D"/>
    <w:rsid w:val="00AB4A6B"/>
    <w:rsid w:val="00AE60A6"/>
    <w:rsid w:val="00AF03B8"/>
    <w:rsid w:val="00B20EEA"/>
    <w:rsid w:val="00B22927"/>
    <w:rsid w:val="00B36D3E"/>
    <w:rsid w:val="00B60183"/>
    <w:rsid w:val="00BB19AD"/>
    <w:rsid w:val="00BC625F"/>
    <w:rsid w:val="00BD5271"/>
    <w:rsid w:val="00BE5D24"/>
    <w:rsid w:val="00C07005"/>
    <w:rsid w:val="00C25192"/>
    <w:rsid w:val="00C601E8"/>
    <w:rsid w:val="00C65A8C"/>
    <w:rsid w:val="00C92B00"/>
    <w:rsid w:val="00CA78E0"/>
    <w:rsid w:val="00CC0DBB"/>
    <w:rsid w:val="00CD44A1"/>
    <w:rsid w:val="00CE651C"/>
    <w:rsid w:val="00CF6C84"/>
    <w:rsid w:val="00D16FA0"/>
    <w:rsid w:val="00D20B3A"/>
    <w:rsid w:val="00D27A72"/>
    <w:rsid w:val="00D27E43"/>
    <w:rsid w:val="00D60860"/>
    <w:rsid w:val="00D746AF"/>
    <w:rsid w:val="00E86291"/>
    <w:rsid w:val="00F019DD"/>
    <w:rsid w:val="00F044CF"/>
    <w:rsid w:val="00F058DB"/>
    <w:rsid w:val="00F37B3E"/>
    <w:rsid w:val="00F512A4"/>
    <w:rsid w:val="00F53532"/>
    <w:rsid w:val="00F800DE"/>
    <w:rsid w:val="00FB095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garantF1://84842.1000" TargetMode="External"/><Relationship Id="rId47" Type="http://schemas.openxmlformats.org/officeDocument/2006/relationships/hyperlink" Target="consultantplus://offline/ref=5E2783DC66BBADBB14E96C62865066B2C474130D52932567F70E7679F8B70164F400C77D43FA06BFfC3DI" TargetMode="External"/><Relationship Id="rId63" Type="http://schemas.openxmlformats.org/officeDocument/2006/relationships/hyperlink" Target="consultantplus://offline/ref=5F80FB5F69CE595C5DC4A7F1977AF003D11BCFFD98FD36B914A0AE1FA4857EBCE91FFB40916AC1JAr3O" TargetMode="External"/><Relationship Id="rId68" Type="http://schemas.openxmlformats.org/officeDocument/2006/relationships/hyperlink" Target="consultantplus://offline/ref=5E2783DC66BBADBB14E96C62865066B2C474130D52932567F70E7679F8B70164F400C77D43FA06BAfC37I" TargetMode="External"/><Relationship Id="rId84" Type="http://schemas.openxmlformats.org/officeDocument/2006/relationships/hyperlink" Target="consultantplus://offline/ref=5F80FB5F69CE595C5DC4A7F1977AF003DB10CBF898F56BB31CF9A21DA38A21ABEE56F741916AC3ADJ8r0O" TargetMode="External"/><Relationship Id="rId89" Type="http://schemas.openxmlformats.org/officeDocument/2006/relationships/hyperlink" Target="consultantplus://offline/ref=8BC2246F9064DED7505AAE56F314087A0863A2069A3D736562B8465F8DF0D9474103C76B200653483Dc0M" TargetMode="External"/><Relationship Id="rId112" Type="http://schemas.openxmlformats.org/officeDocument/2006/relationships/hyperlink" Target="file:///K:\Out\Otd12\&#1057;&#1074;&#1077;&#1090;&#1072;\&#1050;&#1074;.%20&#1090;&#1088;&#1077;&#1073;&#1086;&#1074;._&#1089;&#1083;&#1091;&#1078;.&#1079;&#1072;&#1087;&#1080;&#1089;&#1082;&#1072;.doc" TargetMode="Externa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consultantplus://offline/ref=5F80FB5F69CE595C5DC4A7F1977AF003DB10CBF898F56BB31CF9A21DA38A21ABEE56F741916AC3AFJ8rDO"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4" Type="http://schemas.openxmlformats.org/officeDocument/2006/relationships/hyperlink" Target="consultantplus://offline/ref=439AC3A82EC6B3277A8C1B1CB636EE406A20F037CB63897F2CCC3C9D715BA3105BC1A0820E1E36437Cb1L" TargetMode="External"/><Relationship Id="rId32" Type="http://schemas.openxmlformats.org/officeDocument/2006/relationships/hyperlink" Target="consultantplus://offline/ref=B9E0BC36FB1EB809AB7ADD00B8FB588D4C8F71AEFA646C079532BAEF30635514AF9F9FBAA3BCF82D34E39B7942F7CC5EFF448622D2611AB0T7K8O" TargetMode="External"/><Relationship Id="rId37" Type="http://schemas.openxmlformats.org/officeDocument/2006/relationships/hyperlink" Target="consultantplus://offline/ref=8BC2246F9064DED7505AAE56F314087A0863A2069A3D736562B8465F8DF0D9474103C76B200653483Dc0M" TargetMode="External"/><Relationship Id="rId40" Type="http://schemas.openxmlformats.org/officeDocument/2006/relationships/hyperlink" Target="file:///K:\Out\Otd12\&#1057;&#1074;&#1077;&#1090;&#1072;\&#1050;&#1074;.%20&#1090;&#1088;&#1077;&#1073;&#1086;&#1074;._&#1089;&#1083;&#1091;&#1078;.&#1079;&#1072;&#1087;&#1080;&#1089;&#1082;&#1072;.doc" TargetMode="External"/><Relationship Id="rId45" Type="http://schemas.openxmlformats.org/officeDocument/2006/relationships/hyperlink" Target="garantF1://88776.1130" TargetMode="External"/><Relationship Id="rId53" Type="http://schemas.openxmlformats.org/officeDocument/2006/relationships/hyperlink" Target="consultantplus://offline/ref=C65E37659A02212CB92AC345457F480ED6B9E4C83075465AA70F0209fDKBM" TargetMode="External"/><Relationship Id="rId58" Type="http://schemas.openxmlformats.org/officeDocument/2006/relationships/hyperlink" Target="consultantplus://offline/ref=5F80FB5F69CE595C5DC4A7F1977AF003DB10CBF898F56BB31CF9A21DA38A21ABEE56F741916AC3AFJ8rDO" TargetMode="External"/><Relationship Id="rId66" Type="http://schemas.openxmlformats.org/officeDocument/2006/relationships/hyperlink" Target="consultantplus://offline/ref=5E2783DC66BBADBB14E96C62865066B2C474130D52932567F70E7679F8B70164F400C77D43FA06BFfC3DI" TargetMode="External"/><Relationship Id="rId74" Type="http://schemas.openxmlformats.org/officeDocument/2006/relationships/hyperlink" Target="consultantplus://offline/ref=5E2783DC66BBADBB14E96C62865066B2C474130D52932567F70E7679F8B70164F400C77D43FA06BAfC37I" TargetMode="External"/><Relationship Id="rId79" Type="http://schemas.openxmlformats.org/officeDocument/2006/relationships/hyperlink" Target="consultantplus://offline/ref=8BC2246F9064DED7505AAE56F314087A0863A2069A3D736562B8465F8DF0D9474103C76B200653483Dc0M" TargetMode="External"/><Relationship Id="rId87" Type="http://schemas.openxmlformats.org/officeDocument/2006/relationships/hyperlink" Target="consultantplus://offline/ref=5F80FB5F69CE595C5DC4A7F1977AF003DB10CBF898F56BB31CF9A21DA38A21ABEE56F741916AC3AFJ8rDO" TargetMode="External"/><Relationship Id="rId102" Type="http://schemas.openxmlformats.org/officeDocument/2006/relationships/hyperlink" Target="file:///K:\Out\Otd12\&#1057;&#1074;&#1077;&#1090;&#1072;\&#1050;&#1074;.%20&#1090;&#1088;&#1077;&#1073;&#1086;&#1074;._&#1089;&#1083;&#1091;&#1078;.&#1079;&#1072;&#1087;&#1080;&#1089;&#1082;&#1072;.doc" TargetMode="External"/><Relationship Id="rId110" Type="http://schemas.openxmlformats.org/officeDocument/2006/relationships/hyperlink" Target="file:///K:\Out\Otd12\&#1057;&#1074;&#1077;&#1090;&#1072;\&#1050;&#1074;.%20&#1090;&#1088;&#1077;&#1073;&#1086;&#1074;._&#1089;&#1083;&#1091;&#1078;.&#1079;&#1072;&#1087;&#1080;&#1089;&#1082;&#1072;.doc"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7710-01-074/AppData/DOCUME~1/77DEVY~1/LOCALS~1/Temp/&#1057;&#1074;&#1077;&#1090;&#1072;/&#1050;&#1074;.%20&#1090;&#1088;&#1077;&#1073;&#1086;&#1074;._&#1089;&#1083;&#1091;&#1078;.&#1079;&#1072;&#1087;&#1080;&#1089;&#1082;&#1072;.doc" TargetMode="External"/><Relationship Id="rId82" Type="http://schemas.openxmlformats.org/officeDocument/2006/relationships/hyperlink" Target="file:///K:\Out\Otd12\&#1057;&#1074;&#1077;&#1090;&#1072;\&#1050;&#1074;.%20&#1090;&#1088;&#1077;&#1073;&#1086;&#1074;._&#1089;&#1083;&#1091;&#1078;.&#1079;&#1072;&#1087;&#1080;&#1089;&#1082;&#1072;.doc" TargetMode="External"/><Relationship Id="rId90" Type="http://schemas.openxmlformats.org/officeDocument/2006/relationships/hyperlink" Target="file:///K:\Out\Otd12\&#1057;&#1074;&#1077;&#1090;&#1072;\&#1050;&#1074;.%20&#1090;&#1088;&#1077;&#1073;&#1086;&#1074;._&#1089;&#1083;&#1091;&#1078;.&#1079;&#1072;&#1087;&#1080;&#1089;&#1082;&#1072;.doc" TargetMode="External"/><Relationship Id="rId95" Type="http://schemas.openxmlformats.org/officeDocument/2006/relationships/hyperlink" Target="consultantplus://offline/ref=5F80FB5F69CE595C5DC4A7F1977AF003DB10CBF898F56BB31CF9A21DA38A21ABEE56F741916AC3AAJ8rBO"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30" Type="http://schemas.openxmlformats.org/officeDocument/2006/relationships/hyperlink" Target="consultantplus://offline/ref=5E2783DC66BBADBB14E96C62865066B2C474130D52932567F70E7679F8B70164F400C77D43FA06B8fC3AI" TargetMode="External"/><Relationship Id="rId35" Type="http://schemas.openxmlformats.org/officeDocument/2006/relationships/hyperlink" Target="garantF1://12036354.17" TargetMode="External"/><Relationship Id="rId43" Type="http://schemas.openxmlformats.org/officeDocument/2006/relationships/hyperlink" Target="garantF1://84842.0" TargetMode="External"/><Relationship Id="rId48" Type="http://schemas.openxmlformats.org/officeDocument/2006/relationships/hyperlink" Target="consultantplus://offline/ref=5E2783DC66BBADBB14E96C62865066B2C474130D52932567F70E7679F8B70164F400C77D43FA06B8fC3AI" TargetMode="External"/><Relationship Id="rId56" Type="http://schemas.openxmlformats.org/officeDocument/2006/relationships/hyperlink" Target="consultantplus://offline/ref=5F80FB5F69CE595C5DC4A7F1977AF003DB10CBF898F56BB31CF9A21DA38A21ABEE56F741916AC3AAJ8rBO" TargetMode="External"/><Relationship Id="rId64" Type="http://schemas.openxmlformats.org/officeDocument/2006/relationships/hyperlink" Target="consultantplus://offline/ref=5F80FB5F69CE595C5DC4A7F1977AF003DB10CBF898F56BB31CF9A21DA38A21ABEE56F741916AC3ADJ8r0O" TargetMode="External"/><Relationship Id="rId69" Type="http://schemas.openxmlformats.org/officeDocument/2006/relationships/hyperlink" Target="consultantplus://offline/ref=8BC2246F9064DED7505AAE56F314087A0863A2069A3D736562B8465F8DF0D9474103C76B200653483Dc0M" TargetMode="External"/><Relationship Id="rId77" Type="http://schemas.openxmlformats.org/officeDocument/2006/relationships/hyperlink" Target="consultantplus://offline/ref=5E2783DC66BBADBB14E96C62865066B2C474130D52932567F70E7679F8B70164F400C77D43FA06B8fC3AI" TargetMode="External"/><Relationship Id="rId100" Type="http://schemas.openxmlformats.org/officeDocument/2006/relationships/hyperlink" Target="file:///K:\Out\Otd12\&#1057;&#1074;&#1077;&#1090;&#1072;\&#1050;&#1074;.%20&#1090;&#1088;&#1077;&#1073;&#1086;&#1074;._&#1089;&#1083;&#1091;&#1078;.&#1079;&#1072;&#1087;&#1080;&#1089;&#1082;&#1072;.doc" TargetMode="External"/><Relationship Id="rId105" Type="http://schemas.openxmlformats.org/officeDocument/2006/relationships/hyperlink" Target="consultantplus://offline/ref=5F80FB5F69CE595C5DC4A7F1977AF003DB10CBF898F56BB31CF9A21DA38A21ABEE56F741916AC3AAJ8rBO" TargetMode="External"/><Relationship Id="rId113" Type="http://schemas.openxmlformats.org/officeDocument/2006/relationships/hyperlink" Target="consultantplus://offline/ref=5F80FB5F69CE595C5DC4A7F1977AF003D11BCFFD98FD36B914A0AE1FA4857EBCE91FFB40916AC1JAr3O"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E7F1708529B786DFF577A7BFFB85E73F349CB7C43FA04fB34I" TargetMode="External"/><Relationship Id="rId72" Type="http://schemas.openxmlformats.org/officeDocument/2006/relationships/hyperlink" Target="file:///K:\Out\Otd12\&#1057;&#1074;&#1077;&#1090;&#1072;\&#1050;&#1074;.%20&#1090;&#1088;&#1077;&#1073;&#1086;&#1074;._&#1089;&#1083;&#1091;&#1078;.&#1079;&#1072;&#1087;&#1080;&#1089;&#1082;&#1072;.doc" TargetMode="External"/><Relationship Id="rId80" Type="http://schemas.openxmlformats.org/officeDocument/2006/relationships/hyperlink" Target="file:///K:\Out\Otd12\&#1057;&#1074;&#1077;&#1090;&#1072;\&#1050;&#1074;.%20&#1090;&#1088;&#1077;&#1073;&#1086;&#1074;._&#1089;&#1083;&#1091;&#1078;.&#1079;&#1072;&#1087;&#1080;&#1089;&#1082;&#1072;.doc" TargetMode="External"/><Relationship Id="rId85" Type="http://schemas.openxmlformats.org/officeDocument/2006/relationships/hyperlink" Target="consultantplus://offline/ref=5F80FB5F69CE595C5DC4A7F1977AF003DB10CBF898F56BB31CF9A21DA38A21ABEE56F741916AC3AAJ8rBO" TargetMode="External"/><Relationship Id="rId93" Type="http://schemas.openxmlformats.org/officeDocument/2006/relationships/hyperlink" Target="consultantplus://offline/ref=5F80FB5F69CE595C5DC4A7F1977AF003D11BCFFD98FD36B914A0AE1FA4857EBCE91FFB40916AC1JAr3O" TargetMode="External"/><Relationship Id="rId98" Type="http://schemas.openxmlformats.org/officeDocument/2006/relationships/hyperlink" Target="consultantplus://offline/ref=5F80FB5F69CE595C5DC4A7F1977AF003DB10CBF898F56BB31CF9A21DA38A21ABEE56F741916AC3ADJ8r0O" TargetMode="External"/><Relationship Id="rId3" Type="http://schemas.openxmlformats.org/officeDocument/2006/relationships/styles" Target="styles.xm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25" Type="http://schemas.openxmlformats.org/officeDocument/2006/relationships/hyperlink" Target="consultantplus://offline/ref=439AC3A82EC6B3277A8C1B1CB636EE406A20F037CB63897F2CCC3C9D715BA3105BC1A0820E1E34477CbEL" TargetMode="External"/><Relationship Id="rId33" Type="http://schemas.openxmlformats.org/officeDocument/2006/relationships/hyperlink" Target="garantF1://12036354.14" TargetMode="External"/><Relationship Id="rId38" Type="http://schemas.openxmlformats.org/officeDocument/2006/relationships/hyperlink" Target="file:///K:\Out\Otd12\&#1057;&#1074;&#1077;&#1090;&#1072;\&#1050;&#1074;.%20&#1090;&#1088;&#1077;&#1073;&#1086;&#1074;._&#1089;&#1083;&#1091;&#1078;.&#1079;&#1072;&#1087;&#1080;&#1089;&#1082;&#1072;.doc" TargetMode="External"/><Relationship Id="rId46" Type="http://schemas.openxmlformats.org/officeDocument/2006/relationships/hyperlink" Target="consultantplus://offline/ref=5E2783DC66BBADBB14E96C62865066B2C474130D52932567F70E7679F8B70164F400C77D43FA06BDfC3CI" TargetMode="External"/><Relationship Id="rId59" Type="http://schemas.openxmlformats.org/officeDocument/2006/relationships/hyperlink" Target="consultantplus://offline/ref=5F80FB5F69CE595C5DC4A7F1977AF003DB10CBF898F56BB31CF9A21DA38A21ABEE56F741916AC3ADJ8r0O" TargetMode="External"/><Relationship Id="rId67" Type="http://schemas.openxmlformats.org/officeDocument/2006/relationships/hyperlink" Target="consultantplus://offline/ref=5E2783DC66BBADBB14E96C62865066B2C474130D52932567F70E7679F8B70164F400C77D43FA06B8fC3AI" TargetMode="External"/><Relationship Id="rId103" Type="http://schemas.openxmlformats.org/officeDocument/2006/relationships/hyperlink" Target="consultantplus://offline/ref=5F80FB5F69CE595C5DC4A7F1977AF003D11BCFFD98FD36B914A0AE1FA4857EBCE91FFB40916AC1JAr3O" TargetMode="External"/><Relationship Id="rId108" Type="http://schemas.openxmlformats.org/officeDocument/2006/relationships/hyperlink" Target="consultantplus://offline/ref=5F80FB5F69CE595C5DC4A7F1977AF003DB10CBF898F56BB31CF9A21DA38A21ABEE56F741916AC3ADJ8r0O" TargetMode="External"/><Relationship Id="rId116" Type="http://schemas.openxmlformats.org/officeDocument/2006/relationships/theme" Target="theme/theme1.xm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garantF1://89013.1000" TargetMode="External"/><Relationship Id="rId54" Type="http://schemas.openxmlformats.org/officeDocument/2006/relationships/hyperlink" Target="consultantplus://offline/ref=C65E37659A02212CB92AC345457F480ED1BEE6CB387B1B50AF560E0BDCf2K6M" TargetMode="External"/><Relationship Id="rId62" Type="http://schemas.openxmlformats.org/officeDocument/2006/relationships/hyperlink" Target="../../../../7710-01-074/AppData/DOCUME~1/77DEVY~1/LOCALS~1/Temp/&#1057;&#1074;&#1077;&#1090;&#1072;/&#1050;&#1074;.%20&#1090;&#1088;&#1077;&#1073;&#1086;&#1074;._&#1089;&#1083;&#1091;&#1078;.&#1079;&#1072;&#1087;&#1080;&#1089;&#1082;&#1072;.doc" TargetMode="External"/><Relationship Id="rId70" Type="http://schemas.openxmlformats.org/officeDocument/2006/relationships/hyperlink" Target="file:///K:\Out\Otd12\&#1057;&#1074;&#1077;&#1090;&#1072;\&#1050;&#1074;.%20&#1090;&#1088;&#1077;&#1073;&#1086;&#1074;._&#1089;&#1083;&#1091;&#1078;.&#1079;&#1072;&#1087;&#1080;&#1089;&#1082;&#1072;.doc" TargetMode="External"/><Relationship Id="rId75" Type="http://schemas.openxmlformats.org/officeDocument/2006/relationships/hyperlink" Target="consultantplus://offline/ref=5E2783DC66BBADBB14E96C62865066B2C474130D52932567F70E7679F8B70164F400C77D43FA06BDfC3CI" TargetMode="External"/><Relationship Id="rId83" Type="http://schemas.openxmlformats.org/officeDocument/2006/relationships/hyperlink" Target="consultantplus://offline/ref=5F80FB5F69CE595C5DC4A7F1977AF003D11BCFFD98FD36B914A0AE1FA4857EBCE91FFB40916AC1JAr3O" TargetMode="External"/><Relationship Id="rId88" Type="http://schemas.openxmlformats.org/officeDocument/2006/relationships/hyperlink" Target="consultantplus://offline/ref=5F80FB5F69CE595C5DC4A7F1977AF003DB10CBF898F56BB31CF9A21DA38A21ABEE56F741916AC3ADJ8r0O" TargetMode="External"/><Relationship Id="rId91" Type="http://schemas.openxmlformats.org/officeDocument/2006/relationships/hyperlink" Target="file:///K:\Out\Otd12\&#1057;&#1074;&#1077;&#1090;&#1072;\&#1050;&#1074;.%20&#1090;&#1088;&#1077;&#1073;&#1086;&#1074;._&#1089;&#1083;&#1091;&#1078;.&#1079;&#1072;&#1087;&#1080;&#1089;&#1082;&#1072;.doc" TargetMode="External"/><Relationship Id="rId96" Type="http://schemas.openxmlformats.org/officeDocument/2006/relationships/hyperlink" Target="consultantplus://offline/ref=5F80FB5F69CE595C5DC4A7F1977AF003DB10CBF898F56BB31CF9A21DA38A21ABEE56F741916AC3A8J8rAO" TargetMode="External"/><Relationship Id="rId111" Type="http://schemas.openxmlformats.org/officeDocument/2006/relationships/hyperlink" Target="file:///K:\Out\Otd12\&#1057;&#1074;&#1077;&#1090;&#1072;\&#1050;&#1074;.%20&#1090;&#1088;&#1077;&#1073;&#1086;&#1074;._&#1089;&#1083;&#1091;&#1078;.&#1079;&#1072;&#1087;&#1080;&#1089;&#1082;&#1072;.doc"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5E2783DC66BBADBB14E96C62865066B2C474130D52932567F70E7679F8B70164F400C77D43FA06BDfC3CI" TargetMode="External"/><Relationship Id="rId36" Type="http://schemas.openxmlformats.org/officeDocument/2006/relationships/hyperlink" Target="garantF1://12036354.18" TargetMode="External"/><Relationship Id="rId49" Type="http://schemas.openxmlformats.org/officeDocument/2006/relationships/hyperlink" Target="consultantplus://offline/ref=5E2783DC66BBADBB14E96C62865066B2C474130D52932567F70E7679F8B70164F400C77D43FA06BAfC37I" TargetMode="External"/><Relationship Id="rId57" Type="http://schemas.openxmlformats.org/officeDocument/2006/relationships/hyperlink" Target="consultantplus://offline/ref=5F80FB5F69CE595C5DC4A7F1977AF003DB10CBF898F56BB31CF9A21DA38A21ABEE56F741916AC3A8J8rAO" TargetMode="External"/><Relationship Id="rId106" Type="http://schemas.openxmlformats.org/officeDocument/2006/relationships/hyperlink" Target="consultantplus://offline/ref=5F80FB5F69CE595C5DC4A7F1977AF003DB10CBF898F56BB31CF9A21DA38A21ABEE56F741916AC3A8J8rAO" TargetMode="External"/><Relationship Id="rId114" Type="http://schemas.openxmlformats.org/officeDocument/2006/relationships/hyperlink" Target="consultantplus://offline/ref=5F80FB5F69CE595C5DC4A7F1977AF003DB10CBF898F56BB31CF9A21DA38A21ABEE56F741916AC3ADJ8r0O"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E2783DC66BBADBB14E96C62865066B2C474130D52932567F70E7679F8B70164F400C77D43FA06BAfC37I" TargetMode="External"/><Relationship Id="rId44" Type="http://schemas.openxmlformats.org/officeDocument/2006/relationships/hyperlink" Target="garantF1://12036354.18" TargetMode="External"/><Relationship Id="rId52" Type="http://schemas.openxmlformats.org/officeDocument/2006/relationships/hyperlink" Target="consultantplus://offline/ref=5E2783DC66BBADBB14E96C62865066B2C474130D52932567F70E7679F8B70164F400C77D43FA06BAfC37I" TargetMode="External"/><Relationship Id="rId60" Type="http://schemas.openxmlformats.org/officeDocument/2006/relationships/hyperlink" Target="../../../../7710-01-074/AppData/DOCUME~1/77DEVY~1/LOCALS~1/Temp/&#1057;&#1074;&#1077;&#1090;&#1072;/&#1050;&#1074;.%20&#1090;&#1088;&#1077;&#1073;&#1086;&#1074;._&#1089;&#1083;&#1091;&#1078;.&#1079;&#1072;&#1087;&#1080;&#1089;&#1082;&#1072;.doc" TargetMode="External"/><Relationship Id="rId65" Type="http://schemas.openxmlformats.org/officeDocument/2006/relationships/hyperlink" Target="consultantplus://offline/ref=5E2783DC66BBADBB14E96C62865066B2C474130D52932567F70E7679F8B70164F400C77D43FA06BDfC3CI" TargetMode="External"/><Relationship Id="rId73" Type="http://schemas.openxmlformats.org/officeDocument/2006/relationships/hyperlink" Target="consultantplus://offline/ref=5E2783DC66BBADBB14E96C62865066B2CE7F1708529B786DFF577A7BFFB85E73F349CB7C43FA04fB34I" TargetMode="External"/><Relationship Id="rId78" Type="http://schemas.openxmlformats.org/officeDocument/2006/relationships/hyperlink" Target="consultantplus://offline/ref=5E2783DC66BBADBB14E96C62865066B2C474130D52932567F70E7679F8B70164F400C77D43FA06BAfC37I" TargetMode="External"/><Relationship Id="rId81" Type="http://schemas.openxmlformats.org/officeDocument/2006/relationships/hyperlink" Target="file:///K:\Out\Otd12\&#1057;&#1074;&#1077;&#1090;&#1072;\&#1050;&#1074;.%20&#1090;&#1088;&#1077;&#1073;&#1086;&#1074;._&#1089;&#1083;&#1091;&#1078;.&#1079;&#1072;&#1087;&#1080;&#1089;&#1082;&#1072;.doc" TargetMode="External"/><Relationship Id="rId86" Type="http://schemas.openxmlformats.org/officeDocument/2006/relationships/hyperlink" Target="consultantplus://offline/ref=5F80FB5F69CE595C5DC4A7F1977AF003DB10CBF898F56BB31CF9A21DA38A21ABEE56F741916AC3A8J8rAO" TargetMode="External"/><Relationship Id="rId94" Type="http://schemas.openxmlformats.org/officeDocument/2006/relationships/hyperlink" Target="consultantplus://offline/ref=5F80FB5F69CE595C5DC4A7F1977AF003DB10CBF898F56BB31CF9A21DA38A21ABEE56F741916AC3ADJ8r0O" TargetMode="External"/><Relationship Id="rId99" Type="http://schemas.openxmlformats.org/officeDocument/2006/relationships/hyperlink" Target="consultantplus://offline/ref=8BC2246F9064DED7505AAE56F314087A0863A2069A3D736562B8465F8DF0D9474103C76B200653483Dc0M" TargetMode="External"/><Relationship Id="rId101"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file:///K:\Out\Otd12\&#1057;&#1074;&#1077;&#1090;&#1072;\&#1050;&#1074;.%20&#1090;&#1088;&#1077;&#1073;&#1086;&#1074;._&#1089;&#1083;&#1091;&#1078;.&#1079;&#1072;&#1087;&#1080;&#1089;&#1082;&#1072;.doc" TargetMode="External"/><Relationship Id="rId109" Type="http://schemas.openxmlformats.org/officeDocument/2006/relationships/hyperlink" Target="consultantplus://offline/ref=8BC2246F9064DED7505AAE56F314087A0863A2069A3D736562B8465F8DF0D9474103C76B200653483Dc0M" TargetMode="External"/><Relationship Id="rId34" Type="http://schemas.openxmlformats.org/officeDocument/2006/relationships/hyperlink" Target="garantF1://12036354.15" TargetMode="External"/><Relationship Id="rId50" Type="http://schemas.openxmlformats.org/officeDocument/2006/relationships/hyperlink" Target="consultantplus://offline/ref=5E2783DC66BBADBB14E96C62865066B2C4771B0158962567F70E7679F8B70164F400C77D43FA07BFfC38I" TargetMode="External"/><Relationship Id="rId55" Type="http://schemas.openxmlformats.org/officeDocument/2006/relationships/hyperlink" Target="consultantplus://offline/ref=C65E37659A02212CB92AC345457F480ED1B5E7C8377D1B50AF560E0BDCf2K6M" TargetMode="External"/><Relationship Id="rId76" Type="http://schemas.openxmlformats.org/officeDocument/2006/relationships/hyperlink" Target="consultantplus://offline/ref=5E2783DC66BBADBB14E96C62865066B2C474130D52932567F70E7679F8B70164F400C77D43FA06BFfC3DI" TargetMode="External"/><Relationship Id="rId97" Type="http://schemas.openxmlformats.org/officeDocument/2006/relationships/hyperlink" Target="consultantplus://offline/ref=5F80FB5F69CE595C5DC4A7F1977AF003DB10CBF898F56BB31CF9A21DA38A21ABEE56F741916AC3AFJ8rDO" TargetMode="External"/><Relationship Id="rId104" Type="http://schemas.openxmlformats.org/officeDocument/2006/relationships/hyperlink" Target="consultantplus://offline/ref=5F80FB5F69CE595C5DC4A7F1977AF003DB10CBF898F56BB31CF9A21DA38A21ABEE56F741916AC3ADJ8r0O"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file:///K:\Out\Otd12\&#1057;&#1074;&#1077;&#1090;&#1072;\&#1050;&#1074;.%20&#1090;&#1088;&#1077;&#1073;&#1086;&#1074;._&#1089;&#1083;&#1091;&#1078;.&#1079;&#1072;&#1087;&#1080;&#1089;&#1082;&#1072;.doc" TargetMode="External"/><Relationship Id="rId92"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29" Type="http://schemas.openxmlformats.org/officeDocument/2006/relationships/hyperlink" Target="consultantplus://offline/ref=5E2783DC66BBADBB14E96C62865066B2C474130D52932567F70E7679F8B70164F400C77D43FA06BFfC3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FAB7E-2E22-49A7-B47F-509EBEFB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62</Pages>
  <Words>33900</Words>
  <Characters>193233</Characters>
  <Application>Microsoft Office Word</Application>
  <DocSecurity>0</DocSecurity>
  <Lines>1610</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226680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12</cp:revision>
  <cp:lastPrinted>2023-04-03T09:17:00Z</cp:lastPrinted>
  <dcterms:created xsi:type="dcterms:W3CDTF">2022-07-26T07:47:00Z</dcterms:created>
  <dcterms:modified xsi:type="dcterms:W3CDTF">2023-04-03T12:05:00Z</dcterms:modified>
</cp:coreProperties>
</file>